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ADB" w:rsidRDefault="00B20ADB" w:rsidP="00EC2369">
      <w:pPr>
        <w:spacing w:before="0" w:after="0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noProof/>
          <w:szCs w:val="28"/>
        </w:rPr>
        <w:drawing>
          <wp:inline distT="0" distB="0" distL="0" distR="0">
            <wp:extent cx="6381750" cy="8982075"/>
            <wp:effectExtent l="0" t="0" r="0" b="0"/>
            <wp:docPr id="1" name="Рисунок 1" descr="\\192.168.0.250\общая\Кузнецова Е.В\сертификация сканы\нк\2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0.250\общая\Кузнецова Е.В\сертификация сканы\нк\20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898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ADB" w:rsidRDefault="00B20ADB" w:rsidP="00EC2369">
      <w:pPr>
        <w:spacing w:before="0" w:after="0"/>
        <w:jc w:val="center"/>
        <w:rPr>
          <w:rFonts w:eastAsia="Times New Roman" w:cs="Times New Roman"/>
          <w:b/>
          <w:szCs w:val="28"/>
        </w:rPr>
      </w:pPr>
    </w:p>
    <w:p w:rsidR="00B20ADB" w:rsidRDefault="00B20ADB" w:rsidP="00EC2369">
      <w:pPr>
        <w:spacing w:before="0" w:after="0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noProof/>
          <w:szCs w:val="28"/>
        </w:rPr>
        <w:lastRenderedPageBreak/>
        <w:drawing>
          <wp:inline distT="0" distB="0" distL="0" distR="0">
            <wp:extent cx="6381750" cy="9010650"/>
            <wp:effectExtent l="0" t="0" r="0" b="0"/>
            <wp:docPr id="2" name="Рисунок 2" descr="\\192.168.0.250\общая\Кузнецова Е.В\сертификация сканы\нк\1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92.168.0.250\общая\Кузнецова Е.В\сертификация сканы\нк\100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901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ADB" w:rsidRDefault="00B20ADB" w:rsidP="00EC2369">
      <w:pPr>
        <w:spacing w:before="0" w:after="0"/>
        <w:jc w:val="center"/>
        <w:rPr>
          <w:rFonts w:eastAsia="Times New Roman" w:cs="Times New Roman"/>
          <w:b/>
          <w:szCs w:val="28"/>
        </w:rPr>
      </w:pPr>
    </w:p>
    <w:p w:rsidR="00473A21" w:rsidRDefault="00473A21" w:rsidP="00B20ADB">
      <w:pPr>
        <w:rPr>
          <w:rFonts w:cs="Times New Roman"/>
          <w:b/>
          <w:szCs w:val="28"/>
        </w:rPr>
      </w:pPr>
      <w:bookmarkStart w:id="0" w:name="_GoBack"/>
      <w:bookmarkEnd w:id="0"/>
    </w:p>
    <w:p w:rsidR="00A92609" w:rsidRPr="00652827" w:rsidRDefault="00A92609" w:rsidP="00842520">
      <w:p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СОДЕРЖАНИЕ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ПОЯСНИТЕЛЬ</w:t>
      </w:r>
      <w:r w:rsidR="00803585">
        <w:rPr>
          <w:rFonts w:cs="Times New Roman"/>
          <w:b/>
          <w:szCs w:val="28"/>
        </w:rPr>
        <w:t>НАЯ ЗАПИСКА…………………………………</w:t>
      </w:r>
      <w:r w:rsidR="00A222EB">
        <w:rPr>
          <w:rFonts w:cs="Times New Roman"/>
          <w:b/>
          <w:szCs w:val="28"/>
        </w:rPr>
        <w:t>…</w:t>
      </w:r>
      <w:r w:rsidR="00803585">
        <w:rPr>
          <w:rFonts w:cs="Times New Roman"/>
          <w:b/>
          <w:szCs w:val="28"/>
        </w:rPr>
        <w:t>…</w:t>
      </w:r>
      <w:r w:rsidR="00643572">
        <w:rPr>
          <w:rFonts w:cs="Times New Roman"/>
          <w:b/>
          <w:szCs w:val="28"/>
        </w:rPr>
        <w:t>…..</w:t>
      </w:r>
      <w:r w:rsidR="00F868E4">
        <w:rPr>
          <w:rFonts w:cs="Times New Roman"/>
          <w:b/>
          <w:szCs w:val="28"/>
        </w:rPr>
        <w:t>….</w:t>
      </w:r>
      <w:r w:rsidR="00803585">
        <w:rPr>
          <w:rFonts w:cs="Times New Roman"/>
          <w:b/>
          <w:szCs w:val="28"/>
        </w:rPr>
        <w:t>.</w:t>
      </w:r>
      <w:r w:rsidR="0016236C">
        <w:rPr>
          <w:rFonts w:cs="Times New Roman"/>
          <w:b/>
          <w:szCs w:val="28"/>
        </w:rPr>
        <w:t>..</w:t>
      </w:r>
      <w:r w:rsidR="003D5C9D">
        <w:rPr>
          <w:rFonts w:cs="Times New Roman"/>
          <w:b/>
          <w:szCs w:val="28"/>
        </w:rPr>
        <w:t>....</w:t>
      </w:r>
      <w:r w:rsidR="00870E69">
        <w:rPr>
          <w:rFonts w:cs="Times New Roman"/>
          <w:b/>
          <w:szCs w:val="28"/>
        </w:rPr>
        <w:t>4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b/>
          <w:szCs w:val="28"/>
        </w:rPr>
      </w:pPr>
      <w:r w:rsidRPr="00072FBA">
        <w:rPr>
          <w:rFonts w:eastAsia="Times New Roman" w:cs="Times New Roman"/>
          <w:b/>
          <w:bCs/>
          <w:szCs w:val="28"/>
        </w:rPr>
        <w:t>ПАСПОРТ ПРО</w:t>
      </w:r>
      <w:r w:rsidR="00803585">
        <w:rPr>
          <w:rFonts w:eastAsia="Times New Roman" w:cs="Times New Roman"/>
          <w:b/>
          <w:bCs/>
          <w:szCs w:val="28"/>
        </w:rPr>
        <w:t>ГРАММЫ ПРАКТИКИ……………………………</w:t>
      </w:r>
      <w:r w:rsidR="00A222EB">
        <w:rPr>
          <w:rFonts w:eastAsia="Times New Roman" w:cs="Times New Roman"/>
          <w:b/>
          <w:bCs/>
          <w:szCs w:val="28"/>
        </w:rPr>
        <w:t>…</w:t>
      </w:r>
      <w:r w:rsidR="00803585">
        <w:rPr>
          <w:rFonts w:eastAsia="Times New Roman" w:cs="Times New Roman"/>
          <w:b/>
          <w:bCs/>
          <w:szCs w:val="28"/>
        </w:rPr>
        <w:t>…</w:t>
      </w:r>
      <w:r w:rsidR="003D5C9D">
        <w:rPr>
          <w:rFonts w:eastAsia="Times New Roman" w:cs="Times New Roman"/>
          <w:b/>
          <w:bCs/>
          <w:szCs w:val="28"/>
        </w:rPr>
        <w:t>…</w:t>
      </w:r>
      <w:r w:rsidR="00643572">
        <w:rPr>
          <w:rFonts w:eastAsia="Times New Roman" w:cs="Times New Roman"/>
          <w:b/>
          <w:bCs/>
          <w:szCs w:val="28"/>
        </w:rPr>
        <w:t>…..</w:t>
      </w:r>
      <w:r w:rsidR="003D5C9D">
        <w:rPr>
          <w:rFonts w:eastAsia="Times New Roman" w:cs="Times New Roman"/>
          <w:b/>
          <w:bCs/>
          <w:szCs w:val="28"/>
        </w:rPr>
        <w:t>.</w:t>
      </w:r>
      <w:r w:rsidR="0016236C">
        <w:rPr>
          <w:rFonts w:eastAsia="Times New Roman" w:cs="Times New Roman"/>
          <w:b/>
          <w:bCs/>
          <w:szCs w:val="28"/>
        </w:rPr>
        <w:t>.</w:t>
      </w:r>
      <w:r w:rsidR="00870E69">
        <w:rPr>
          <w:rFonts w:eastAsia="Times New Roman" w:cs="Times New Roman"/>
          <w:b/>
          <w:bCs/>
          <w:szCs w:val="28"/>
        </w:rPr>
        <w:t>6</w:t>
      </w:r>
    </w:p>
    <w:p w:rsidR="00A92609" w:rsidRPr="00697193" w:rsidRDefault="00A92609" w:rsidP="0016236C">
      <w:pPr>
        <w:pStyle w:val="a3"/>
        <w:numPr>
          <w:ilvl w:val="1"/>
          <w:numId w:val="1"/>
        </w:numPr>
        <w:spacing w:after="0"/>
        <w:jc w:val="left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Область применения программы</w:t>
      </w:r>
      <w:r w:rsidR="00F868E4">
        <w:rPr>
          <w:rFonts w:cs="Times New Roman"/>
          <w:szCs w:val="28"/>
        </w:rPr>
        <w:t>……………………………</w:t>
      </w:r>
      <w:r w:rsidR="003D5C9D">
        <w:rPr>
          <w:rFonts w:cs="Times New Roman"/>
          <w:szCs w:val="28"/>
        </w:rPr>
        <w:t>…</w:t>
      </w:r>
      <w:r w:rsidR="00F868E4">
        <w:rPr>
          <w:rFonts w:cs="Times New Roman"/>
          <w:szCs w:val="28"/>
        </w:rPr>
        <w:t>……</w:t>
      </w:r>
      <w:r w:rsidR="00A222EB">
        <w:rPr>
          <w:rFonts w:cs="Times New Roman"/>
          <w:szCs w:val="28"/>
        </w:rPr>
        <w:t>…</w:t>
      </w:r>
      <w:r w:rsidR="00643572">
        <w:rPr>
          <w:rFonts w:cs="Times New Roman"/>
          <w:szCs w:val="28"/>
        </w:rPr>
        <w:t>…..</w:t>
      </w:r>
      <w:r w:rsidR="0016236C">
        <w:rPr>
          <w:rFonts w:cs="Times New Roman"/>
          <w:szCs w:val="28"/>
        </w:rPr>
        <w:t>…</w:t>
      </w:r>
      <w:r w:rsidR="00870E69">
        <w:rPr>
          <w:rFonts w:cs="Times New Roman"/>
          <w:szCs w:val="28"/>
        </w:rPr>
        <w:t>6</w:t>
      </w:r>
    </w:p>
    <w:p w:rsidR="00A92609" w:rsidRPr="00000278" w:rsidRDefault="00A92609" w:rsidP="0016236C">
      <w:pPr>
        <w:pStyle w:val="a3"/>
        <w:numPr>
          <w:ilvl w:val="1"/>
          <w:numId w:val="1"/>
        </w:numPr>
        <w:spacing w:after="0"/>
        <w:jc w:val="left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Количество часов, отводимое на </w:t>
      </w:r>
      <w:r w:rsidR="004D3C41">
        <w:rPr>
          <w:rFonts w:cs="Times New Roman"/>
          <w:szCs w:val="28"/>
        </w:rPr>
        <w:t>преддипломную</w:t>
      </w:r>
      <w:r w:rsidRPr="00000278">
        <w:rPr>
          <w:rFonts w:cs="Times New Roman"/>
          <w:szCs w:val="28"/>
        </w:rPr>
        <w:t xml:space="preserve"> практик</w:t>
      </w:r>
      <w:r w:rsidR="008966C5">
        <w:rPr>
          <w:rFonts w:cs="Times New Roman"/>
          <w:szCs w:val="28"/>
        </w:rPr>
        <w:t>у</w:t>
      </w:r>
      <w:r w:rsidR="00F868E4">
        <w:rPr>
          <w:rFonts w:eastAsia="Times New Roman" w:cs="Times New Roman"/>
          <w:bCs/>
          <w:szCs w:val="28"/>
        </w:rPr>
        <w:t>…</w:t>
      </w:r>
      <w:r w:rsidR="00E31E61">
        <w:rPr>
          <w:rFonts w:eastAsia="Times New Roman" w:cs="Times New Roman"/>
          <w:bCs/>
          <w:szCs w:val="28"/>
        </w:rPr>
        <w:t>…</w:t>
      </w:r>
      <w:r w:rsidR="00A222EB">
        <w:rPr>
          <w:rFonts w:eastAsia="Times New Roman" w:cs="Times New Roman"/>
          <w:bCs/>
          <w:szCs w:val="28"/>
        </w:rPr>
        <w:t>….</w:t>
      </w:r>
      <w:r w:rsidR="0016236C">
        <w:rPr>
          <w:rFonts w:eastAsia="Times New Roman" w:cs="Times New Roman"/>
          <w:bCs/>
          <w:szCs w:val="28"/>
        </w:rPr>
        <w:t>..</w:t>
      </w:r>
      <w:r w:rsidR="003D5C9D">
        <w:rPr>
          <w:rFonts w:eastAsia="Times New Roman" w:cs="Times New Roman"/>
          <w:bCs/>
          <w:szCs w:val="28"/>
        </w:rPr>
        <w:t>...</w:t>
      </w:r>
      <w:r w:rsidR="00591B8F">
        <w:rPr>
          <w:rFonts w:eastAsia="Times New Roman" w:cs="Times New Roman"/>
          <w:bCs/>
          <w:szCs w:val="28"/>
        </w:rPr>
        <w:t>.....16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СТРУКТУРА И СОДЕР</w:t>
      </w:r>
      <w:r w:rsidR="00803585">
        <w:rPr>
          <w:rFonts w:cs="Times New Roman"/>
          <w:b/>
          <w:szCs w:val="28"/>
        </w:rPr>
        <w:t>ЖАНИЕ ПРОГРАММЫ ПРАКТИКИ……</w:t>
      </w:r>
      <w:r w:rsidR="00A222EB">
        <w:rPr>
          <w:rFonts w:cs="Times New Roman"/>
          <w:b/>
          <w:szCs w:val="28"/>
        </w:rPr>
        <w:t>..</w:t>
      </w:r>
      <w:r w:rsidR="003D5C9D">
        <w:rPr>
          <w:rFonts w:cs="Times New Roman"/>
          <w:b/>
          <w:szCs w:val="28"/>
        </w:rPr>
        <w:t>....</w:t>
      </w:r>
      <w:r w:rsidR="00A222EB">
        <w:rPr>
          <w:rFonts w:cs="Times New Roman"/>
          <w:b/>
          <w:szCs w:val="28"/>
        </w:rPr>
        <w:t>.</w:t>
      </w:r>
      <w:r w:rsidR="0016236C">
        <w:rPr>
          <w:rFonts w:cs="Times New Roman"/>
          <w:b/>
          <w:szCs w:val="28"/>
        </w:rPr>
        <w:t>.</w:t>
      </w:r>
      <w:r w:rsidR="00643572">
        <w:rPr>
          <w:rFonts w:cs="Times New Roman"/>
          <w:b/>
          <w:szCs w:val="28"/>
        </w:rPr>
        <w:t>....</w:t>
      </w:r>
      <w:r w:rsidR="0016236C">
        <w:rPr>
          <w:rFonts w:cs="Times New Roman"/>
          <w:b/>
          <w:szCs w:val="28"/>
        </w:rPr>
        <w:t>.</w:t>
      </w:r>
      <w:r w:rsidR="00473A21">
        <w:rPr>
          <w:rFonts w:cs="Times New Roman"/>
          <w:b/>
          <w:szCs w:val="28"/>
        </w:rPr>
        <w:t>17</w:t>
      </w:r>
    </w:p>
    <w:p w:rsidR="00A92609" w:rsidRPr="004D3C41" w:rsidRDefault="00A92609" w:rsidP="004D3C41">
      <w:pPr>
        <w:pStyle w:val="a3"/>
        <w:numPr>
          <w:ilvl w:val="1"/>
          <w:numId w:val="1"/>
        </w:numPr>
        <w:spacing w:before="0" w:after="0"/>
        <w:jc w:val="left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Объем и виды </w:t>
      </w:r>
      <w:r w:rsidR="004D3C41">
        <w:rPr>
          <w:rFonts w:cs="Times New Roman"/>
          <w:szCs w:val="28"/>
        </w:rPr>
        <w:t xml:space="preserve">преддипломной </w:t>
      </w:r>
      <w:r w:rsidRPr="00000278">
        <w:rPr>
          <w:rFonts w:cs="Times New Roman"/>
          <w:szCs w:val="28"/>
        </w:rPr>
        <w:t xml:space="preserve">практики по специальности </w:t>
      </w:r>
      <w:r w:rsidR="00346544">
        <w:rPr>
          <w:rFonts w:cs="Times New Roman"/>
          <w:szCs w:val="28"/>
        </w:rPr>
        <w:t>44.02.02</w:t>
      </w:r>
      <w:r w:rsidRPr="00000278">
        <w:rPr>
          <w:rFonts w:cs="Times New Roman"/>
          <w:szCs w:val="28"/>
        </w:rPr>
        <w:t xml:space="preserve"> Преподавание</w:t>
      </w:r>
      <w:r w:rsidRPr="004D3C41">
        <w:rPr>
          <w:rFonts w:cs="Times New Roman"/>
          <w:szCs w:val="28"/>
        </w:rPr>
        <w:t xml:space="preserve"> в начальных классах</w:t>
      </w:r>
      <w:r w:rsidR="004D3C41">
        <w:rPr>
          <w:rFonts w:cs="Times New Roman"/>
          <w:szCs w:val="28"/>
        </w:rPr>
        <w:t>…………………</w:t>
      </w:r>
      <w:r w:rsidR="00803585">
        <w:rPr>
          <w:rFonts w:cs="Times New Roman"/>
          <w:szCs w:val="28"/>
        </w:rPr>
        <w:t>………</w:t>
      </w:r>
      <w:r w:rsidR="004D3C41">
        <w:rPr>
          <w:rFonts w:cs="Times New Roman"/>
          <w:szCs w:val="28"/>
        </w:rPr>
        <w:t>……</w:t>
      </w:r>
      <w:r w:rsidR="00A222EB">
        <w:rPr>
          <w:rFonts w:cs="Times New Roman"/>
          <w:szCs w:val="28"/>
        </w:rPr>
        <w:t>...</w:t>
      </w:r>
      <w:r w:rsidR="0016236C" w:rsidRPr="004D3C41">
        <w:rPr>
          <w:rFonts w:cs="Times New Roman"/>
          <w:szCs w:val="28"/>
        </w:rPr>
        <w:t>…</w:t>
      </w:r>
      <w:r w:rsidR="00643572">
        <w:rPr>
          <w:rFonts w:cs="Times New Roman"/>
          <w:szCs w:val="28"/>
        </w:rPr>
        <w:t>…</w:t>
      </w:r>
      <w:r w:rsidR="003D5C9D">
        <w:rPr>
          <w:rFonts w:cs="Times New Roman"/>
          <w:szCs w:val="28"/>
        </w:rPr>
        <w:t>…</w:t>
      </w:r>
      <w:r w:rsidR="00473A21">
        <w:rPr>
          <w:rFonts w:cs="Times New Roman"/>
          <w:szCs w:val="28"/>
        </w:rPr>
        <w:t>17</w:t>
      </w:r>
    </w:p>
    <w:p w:rsidR="00FD25D8" w:rsidRPr="00252E91" w:rsidRDefault="00FD25D8" w:rsidP="0016236C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b/>
          <w:szCs w:val="28"/>
        </w:rPr>
      </w:pPr>
      <w:r w:rsidRPr="00FD25D8">
        <w:rPr>
          <w:rFonts w:cs="Times New Roman"/>
          <w:b/>
          <w:szCs w:val="28"/>
        </w:rPr>
        <w:t xml:space="preserve">УСЛОВИЯ РЕАЛИЗАЦИИ ПРОГРАММЫ </w:t>
      </w:r>
      <w:r w:rsidRPr="00252E91">
        <w:rPr>
          <w:rFonts w:cs="Times New Roman"/>
          <w:b/>
          <w:szCs w:val="28"/>
        </w:rPr>
        <w:t>ПРАКТИКИ</w:t>
      </w:r>
      <w:r w:rsidR="00252E91">
        <w:rPr>
          <w:rFonts w:cs="Times New Roman"/>
          <w:b/>
          <w:szCs w:val="28"/>
        </w:rPr>
        <w:t>…………</w:t>
      </w:r>
      <w:r w:rsidR="00A222EB">
        <w:rPr>
          <w:rFonts w:cs="Times New Roman"/>
          <w:b/>
          <w:szCs w:val="28"/>
        </w:rPr>
        <w:t>…</w:t>
      </w:r>
      <w:r w:rsidR="003D5C9D">
        <w:rPr>
          <w:rFonts w:cs="Times New Roman"/>
          <w:b/>
          <w:szCs w:val="28"/>
        </w:rPr>
        <w:t>…</w:t>
      </w:r>
      <w:r w:rsidR="00643572">
        <w:rPr>
          <w:rFonts w:cs="Times New Roman"/>
          <w:b/>
          <w:szCs w:val="28"/>
        </w:rPr>
        <w:t>…</w:t>
      </w:r>
      <w:r w:rsidR="00473A21">
        <w:rPr>
          <w:rFonts w:cs="Times New Roman"/>
          <w:b/>
          <w:szCs w:val="28"/>
        </w:rPr>
        <w:t>..</w:t>
      </w:r>
      <w:r w:rsidR="0016236C">
        <w:rPr>
          <w:rFonts w:cs="Times New Roman"/>
          <w:b/>
          <w:szCs w:val="28"/>
        </w:rPr>
        <w:t>.</w:t>
      </w:r>
      <w:r w:rsidR="00E31E61">
        <w:rPr>
          <w:rFonts w:cs="Times New Roman"/>
          <w:b/>
          <w:szCs w:val="28"/>
        </w:rPr>
        <w:t>1</w:t>
      </w:r>
      <w:r w:rsidR="00473A21">
        <w:rPr>
          <w:rFonts w:cs="Times New Roman"/>
          <w:b/>
          <w:szCs w:val="28"/>
        </w:rPr>
        <w:t>9</w:t>
      </w:r>
    </w:p>
    <w:p w:rsidR="00AF63BF" w:rsidRDefault="00AF63BF" w:rsidP="0016236C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КОНТРОЛЬ И ОЦЕНКА РЕЗУЛЬТАТОВ ОСВОЕНИЯ </w:t>
      </w:r>
      <w:r w:rsidR="00252E91" w:rsidRPr="00252E91">
        <w:rPr>
          <w:rFonts w:cs="Times New Roman"/>
          <w:b/>
          <w:szCs w:val="28"/>
        </w:rPr>
        <w:t>ПРАКТИКИ</w:t>
      </w:r>
      <w:r w:rsidR="00803585">
        <w:rPr>
          <w:rFonts w:cs="Times New Roman"/>
          <w:b/>
          <w:szCs w:val="28"/>
        </w:rPr>
        <w:t>…………………………………………………………</w:t>
      </w:r>
      <w:r w:rsidR="00F868E4">
        <w:rPr>
          <w:rFonts w:cs="Times New Roman"/>
          <w:b/>
          <w:szCs w:val="28"/>
        </w:rPr>
        <w:t>…..</w:t>
      </w:r>
      <w:r w:rsidR="00803585">
        <w:rPr>
          <w:rFonts w:cs="Times New Roman"/>
          <w:b/>
          <w:szCs w:val="28"/>
        </w:rPr>
        <w:t>…</w:t>
      </w:r>
      <w:r w:rsidR="00A222EB">
        <w:rPr>
          <w:rFonts w:cs="Times New Roman"/>
          <w:b/>
          <w:szCs w:val="28"/>
        </w:rPr>
        <w:t>..</w:t>
      </w:r>
      <w:r w:rsidR="00803585">
        <w:rPr>
          <w:rFonts w:cs="Times New Roman"/>
          <w:b/>
          <w:szCs w:val="28"/>
        </w:rPr>
        <w:t>.</w:t>
      </w:r>
      <w:r w:rsidR="003D5C9D">
        <w:rPr>
          <w:rFonts w:cs="Times New Roman"/>
          <w:b/>
          <w:szCs w:val="28"/>
        </w:rPr>
        <w:t>...</w:t>
      </w:r>
      <w:r w:rsidR="00473A21">
        <w:rPr>
          <w:rFonts w:cs="Times New Roman"/>
          <w:b/>
          <w:szCs w:val="28"/>
        </w:rPr>
        <w:t>..</w:t>
      </w:r>
      <w:r w:rsidR="00643572">
        <w:rPr>
          <w:rFonts w:cs="Times New Roman"/>
          <w:b/>
          <w:szCs w:val="28"/>
        </w:rPr>
        <w:t>....</w:t>
      </w:r>
      <w:r w:rsidR="003D5C9D">
        <w:rPr>
          <w:rFonts w:cs="Times New Roman"/>
          <w:b/>
          <w:szCs w:val="28"/>
        </w:rPr>
        <w:t>.</w:t>
      </w:r>
      <w:r w:rsidR="00473A21">
        <w:rPr>
          <w:rFonts w:cs="Times New Roman"/>
          <w:b/>
          <w:szCs w:val="28"/>
        </w:rPr>
        <w:t>25</w:t>
      </w:r>
    </w:p>
    <w:p w:rsidR="00252E91" w:rsidRDefault="00252E91" w:rsidP="0016236C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ПРИЛОЖЕНИЯ</w:t>
      </w:r>
    </w:p>
    <w:p w:rsidR="007432B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1 </w:t>
      </w:r>
      <w:r w:rsidRPr="007432B8">
        <w:rPr>
          <w:rFonts w:cs="Times New Roman"/>
          <w:szCs w:val="28"/>
        </w:rPr>
        <w:t>ШАБЛОН ТИТУЛЬНОГО ЛИСТА ОТЧЕТА</w:t>
      </w:r>
      <w:r w:rsidR="00803585">
        <w:rPr>
          <w:rFonts w:cs="Times New Roman"/>
          <w:szCs w:val="28"/>
        </w:rPr>
        <w:t>……………</w:t>
      </w:r>
      <w:r w:rsidR="003D5C9D">
        <w:rPr>
          <w:rFonts w:cs="Times New Roman"/>
          <w:szCs w:val="28"/>
        </w:rPr>
        <w:t>…</w:t>
      </w:r>
      <w:r w:rsidR="00643572">
        <w:rPr>
          <w:rFonts w:cs="Times New Roman"/>
          <w:szCs w:val="28"/>
        </w:rPr>
        <w:t>…...</w:t>
      </w:r>
      <w:r w:rsidR="007C30A7">
        <w:rPr>
          <w:rFonts w:cs="Times New Roman"/>
          <w:szCs w:val="28"/>
        </w:rPr>
        <w:t>.</w:t>
      </w:r>
      <w:r w:rsidR="0047352E">
        <w:rPr>
          <w:rFonts w:cs="Times New Roman"/>
          <w:szCs w:val="28"/>
        </w:rPr>
        <w:t>34</w:t>
      </w:r>
    </w:p>
    <w:p w:rsidR="007432B8" w:rsidRPr="007432B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2 </w:t>
      </w:r>
      <w:r w:rsidR="00803585" w:rsidRPr="007432B8">
        <w:rPr>
          <w:rFonts w:cs="Times New Roman"/>
          <w:szCs w:val="28"/>
        </w:rPr>
        <w:t xml:space="preserve">ШАБЛОН ОТЧЕТА О ВЫПОЛНЕНИИ ЗАДАНИЙ </w:t>
      </w:r>
      <w:r w:rsidR="00803585">
        <w:rPr>
          <w:rFonts w:cs="Times New Roman"/>
          <w:szCs w:val="28"/>
        </w:rPr>
        <w:t>…</w:t>
      </w:r>
      <w:r w:rsidR="007C30A7">
        <w:rPr>
          <w:rFonts w:cs="Times New Roman"/>
          <w:szCs w:val="28"/>
        </w:rPr>
        <w:t>…</w:t>
      </w:r>
      <w:r w:rsidR="003D5C9D">
        <w:rPr>
          <w:rFonts w:cs="Times New Roman"/>
          <w:szCs w:val="28"/>
        </w:rPr>
        <w:t>…</w:t>
      </w:r>
      <w:r w:rsidR="00643572">
        <w:rPr>
          <w:rFonts w:cs="Times New Roman"/>
          <w:szCs w:val="28"/>
        </w:rPr>
        <w:t>…..</w:t>
      </w:r>
      <w:r w:rsidR="0016236C">
        <w:rPr>
          <w:rFonts w:cs="Times New Roman"/>
          <w:szCs w:val="28"/>
        </w:rPr>
        <w:t>.</w:t>
      </w:r>
      <w:r w:rsidR="0047352E">
        <w:rPr>
          <w:rFonts w:cs="Times New Roman"/>
          <w:szCs w:val="28"/>
        </w:rPr>
        <w:t>35</w:t>
      </w:r>
    </w:p>
    <w:p w:rsidR="00FD25D8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7432B8">
        <w:rPr>
          <w:rFonts w:cs="Times New Roman"/>
          <w:szCs w:val="28"/>
        </w:rPr>
        <w:t xml:space="preserve">Приложение 3  </w:t>
      </w:r>
      <w:r w:rsidR="00803585" w:rsidRPr="007432B8">
        <w:rPr>
          <w:rFonts w:cs="Times New Roman"/>
          <w:szCs w:val="28"/>
        </w:rPr>
        <w:t>ШАБЛОН ДНЕВНИКА ПРАКТИКИ</w:t>
      </w:r>
      <w:r w:rsidR="00803585">
        <w:rPr>
          <w:rFonts w:cs="Times New Roman"/>
          <w:szCs w:val="28"/>
        </w:rPr>
        <w:t xml:space="preserve"> ……………..…</w:t>
      </w:r>
      <w:r w:rsidR="007C30A7">
        <w:rPr>
          <w:rFonts w:cs="Times New Roman"/>
          <w:szCs w:val="28"/>
        </w:rPr>
        <w:t>...</w:t>
      </w:r>
      <w:r w:rsidR="0016236C">
        <w:rPr>
          <w:rFonts w:cs="Times New Roman"/>
          <w:szCs w:val="28"/>
        </w:rPr>
        <w:t>…</w:t>
      </w:r>
      <w:r w:rsidR="0047352E">
        <w:rPr>
          <w:rFonts w:cs="Times New Roman"/>
          <w:szCs w:val="28"/>
        </w:rPr>
        <w:t>…</w:t>
      </w:r>
      <w:r w:rsidR="00643572">
        <w:rPr>
          <w:rFonts w:cs="Times New Roman"/>
          <w:szCs w:val="28"/>
        </w:rPr>
        <w:t>…..</w:t>
      </w:r>
      <w:r w:rsidR="0047352E">
        <w:rPr>
          <w:rFonts w:cs="Times New Roman"/>
          <w:szCs w:val="28"/>
        </w:rPr>
        <w:t>36</w:t>
      </w:r>
    </w:p>
    <w:p w:rsidR="00217275" w:rsidRDefault="007432B8" w:rsidP="00217275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4 </w:t>
      </w:r>
      <w:r w:rsidR="00217275">
        <w:rPr>
          <w:rFonts w:cs="Times New Roman"/>
          <w:szCs w:val="28"/>
        </w:rPr>
        <w:t>ШАБЛОН ОСНОВНЫХ СВЕДЕНИЙ</w:t>
      </w:r>
      <w:r w:rsidR="007C30A7">
        <w:rPr>
          <w:rFonts w:cs="Times New Roman"/>
          <w:szCs w:val="28"/>
        </w:rPr>
        <w:t xml:space="preserve"> О ПРАКТИКЕ</w:t>
      </w:r>
      <w:r w:rsidR="00217275">
        <w:rPr>
          <w:rFonts w:cs="Times New Roman"/>
          <w:szCs w:val="28"/>
        </w:rPr>
        <w:t>…</w:t>
      </w:r>
      <w:r w:rsidR="007C30A7">
        <w:rPr>
          <w:rFonts w:cs="Times New Roman"/>
          <w:szCs w:val="28"/>
        </w:rPr>
        <w:t>…</w:t>
      </w:r>
      <w:r w:rsidR="003D5C9D">
        <w:rPr>
          <w:rFonts w:cs="Times New Roman"/>
          <w:szCs w:val="28"/>
        </w:rPr>
        <w:t>…</w:t>
      </w:r>
      <w:r w:rsidR="00643572">
        <w:rPr>
          <w:rFonts w:cs="Times New Roman"/>
          <w:szCs w:val="28"/>
        </w:rPr>
        <w:t>…</w:t>
      </w:r>
      <w:r w:rsidR="00591B8F">
        <w:rPr>
          <w:rFonts w:cs="Times New Roman"/>
          <w:szCs w:val="28"/>
        </w:rPr>
        <w:t>.</w:t>
      </w:r>
      <w:r w:rsidR="00643572">
        <w:rPr>
          <w:rFonts w:cs="Times New Roman"/>
          <w:szCs w:val="28"/>
        </w:rPr>
        <w:t>.</w:t>
      </w:r>
      <w:r w:rsidR="0047352E">
        <w:rPr>
          <w:rFonts w:cs="Times New Roman"/>
          <w:szCs w:val="28"/>
        </w:rPr>
        <w:t>37</w:t>
      </w:r>
    </w:p>
    <w:p w:rsidR="003D5C9D" w:rsidRDefault="007432B8" w:rsidP="00217275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5 </w:t>
      </w:r>
      <w:r w:rsidR="00217275">
        <w:t>ШАБЛОН ПЛАНА-СЕТКИ ВОСПИТАТЕЛЬНОЙ</w:t>
      </w:r>
      <w:r w:rsidR="00591B8F">
        <w:t xml:space="preserve"> РАБОТЫ….</w:t>
      </w:r>
      <w:r w:rsidR="003831E4">
        <w:rPr>
          <w:rFonts w:cs="Times New Roman"/>
          <w:szCs w:val="28"/>
        </w:rPr>
        <w:t>3</w:t>
      </w:r>
      <w:r w:rsidR="0047352E">
        <w:rPr>
          <w:rFonts w:cs="Times New Roman"/>
          <w:szCs w:val="28"/>
        </w:rPr>
        <w:t>8</w:t>
      </w:r>
    </w:p>
    <w:p w:rsidR="007432B8" w:rsidRDefault="007432B8" w:rsidP="00217275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6 </w:t>
      </w:r>
      <w:r w:rsidR="00217275">
        <w:t>ШАБЛОН АТТЕСТАЦИОННО</w:t>
      </w:r>
      <w:r w:rsidR="00591B8F">
        <w:t>ГО ЛИСТА……………………..</w:t>
      </w:r>
      <w:r w:rsidR="003831E4">
        <w:rPr>
          <w:rFonts w:cs="Times New Roman"/>
          <w:szCs w:val="28"/>
        </w:rPr>
        <w:t>3</w:t>
      </w:r>
      <w:r w:rsidR="0047352E">
        <w:rPr>
          <w:rFonts w:cs="Times New Roman"/>
          <w:szCs w:val="28"/>
        </w:rPr>
        <w:t>9</w:t>
      </w:r>
    </w:p>
    <w:p w:rsidR="003D5C9D" w:rsidRDefault="003D5C9D" w:rsidP="003D5C9D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Приложение7 </w:t>
      </w:r>
      <w:r>
        <w:t>ШАБЛОН ОФОРМЛЕНИЯ КОНСПЕКТА УРОКА…………</w:t>
      </w:r>
      <w:r w:rsidR="00643572">
        <w:t>…..</w:t>
      </w:r>
      <w:r w:rsidR="0047352E">
        <w:rPr>
          <w:rFonts w:cs="Times New Roman"/>
          <w:szCs w:val="28"/>
        </w:rPr>
        <w:t>41</w:t>
      </w:r>
    </w:p>
    <w:p w:rsidR="003D5C9D" w:rsidRDefault="003D5C9D" w:rsidP="00217275">
      <w:pPr>
        <w:pStyle w:val="a3"/>
        <w:ind w:left="360"/>
        <w:jc w:val="left"/>
        <w:rPr>
          <w:rFonts w:cs="Times New Roman"/>
          <w:szCs w:val="28"/>
        </w:rPr>
      </w:pPr>
    </w:p>
    <w:p w:rsidR="003D5C9D" w:rsidRPr="00217275" w:rsidRDefault="003D5C9D" w:rsidP="00217275">
      <w:pPr>
        <w:pStyle w:val="a3"/>
        <w:ind w:left="360"/>
        <w:jc w:val="left"/>
        <w:rPr>
          <w:rFonts w:cs="Times New Roman"/>
          <w:szCs w:val="28"/>
        </w:rPr>
      </w:pPr>
    </w:p>
    <w:p w:rsidR="00111928" w:rsidRPr="00652827" w:rsidRDefault="00A941D0" w:rsidP="00842520">
      <w:pPr>
        <w:spacing w:before="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br w:type="page"/>
      </w:r>
    </w:p>
    <w:p w:rsidR="004A3C9C" w:rsidRPr="00652827" w:rsidRDefault="004A3C9C" w:rsidP="00A0237F">
      <w:pPr>
        <w:pStyle w:val="a3"/>
        <w:numPr>
          <w:ilvl w:val="0"/>
          <w:numId w:val="2"/>
        </w:num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ПОЯСНИТЕЛЬНАЯ ЗАПИСКА</w:t>
      </w:r>
    </w:p>
    <w:p w:rsidR="004D3C41" w:rsidRDefault="004D3C41" w:rsidP="004D3C41">
      <w:pPr>
        <w:spacing w:line="360" w:lineRule="auto"/>
        <w:ind w:firstLine="720"/>
        <w:rPr>
          <w:color w:val="000000"/>
          <w:szCs w:val="28"/>
        </w:rPr>
      </w:pPr>
      <w:r w:rsidRPr="006F1A71">
        <w:rPr>
          <w:color w:val="000000"/>
          <w:szCs w:val="28"/>
        </w:rPr>
        <w:t>Преддипломная практика является завершающим этапом практической подгот</w:t>
      </w:r>
      <w:r>
        <w:rPr>
          <w:color w:val="000000"/>
          <w:szCs w:val="28"/>
        </w:rPr>
        <w:t>овки  будущего педагога, в ходе</w:t>
      </w:r>
      <w:r w:rsidRPr="006F1A71">
        <w:rPr>
          <w:color w:val="000000"/>
          <w:szCs w:val="28"/>
        </w:rPr>
        <w:t xml:space="preserve"> которой осваивается многофункциональная деятельность </w:t>
      </w:r>
      <w:r>
        <w:rPr>
          <w:color w:val="000000"/>
          <w:szCs w:val="28"/>
        </w:rPr>
        <w:t>учителя</w:t>
      </w:r>
      <w:r w:rsidRPr="006F1A71">
        <w:rPr>
          <w:color w:val="000000"/>
          <w:szCs w:val="28"/>
        </w:rPr>
        <w:t>;  первым этапом итоговой государственной аттестации, определяющим уровень готовности выпускника к выполнению профессиональных функций в сфере образования.</w:t>
      </w:r>
      <w:r>
        <w:rPr>
          <w:color w:val="000000"/>
          <w:szCs w:val="28"/>
        </w:rPr>
        <w:t xml:space="preserve"> Требования к содержанию практики регламентированы:</w:t>
      </w:r>
    </w:p>
    <w:p w:rsidR="004D3C41" w:rsidRDefault="004D3C41" w:rsidP="004D3C41">
      <w:pPr>
        <w:numPr>
          <w:ilvl w:val="0"/>
          <w:numId w:val="23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федеральным государственным образовательным стандартом среднего профессионального образования по специальности </w:t>
      </w:r>
      <w:r w:rsidR="00791E96">
        <w:rPr>
          <w:i/>
          <w:color w:val="000000"/>
          <w:szCs w:val="28"/>
        </w:rPr>
        <w:t>44.02.02</w:t>
      </w:r>
      <w:r>
        <w:rPr>
          <w:i/>
          <w:color w:val="000000"/>
          <w:szCs w:val="28"/>
        </w:rPr>
        <w:t xml:space="preserve"> Преподавание в начальных классах;</w:t>
      </w:r>
    </w:p>
    <w:p w:rsidR="004D3C41" w:rsidRDefault="004D3C41" w:rsidP="004D3C41">
      <w:pPr>
        <w:numPr>
          <w:ilvl w:val="0"/>
          <w:numId w:val="23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учебными планами специальности </w:t>
      </w:r>
      <w:r w:rsidR="00791E96">
        <w:rPr>
          <w:i/>
          <w:color w:val="000000"/>
          <w:szCs w:val="28"/>
        </w:rPr>
        <w:t>44.02.02</w:t>
      </w:r>
      <w:r>
        <w:rPr>
          <w:i/>
          <w:color w:val="000000"/>
          <w:szCs w:val="28"/>
        </w:rPr>
        <w:t xml:space="preserve"> Преподавание в начальных классах;</w:t>
      </w:r>
    </w:p>
    <w:p w:rsidR="008514BD" w:rsidRDefault="008514BD" w:rsidP="004D3C41">
      <w:pPr>
        <w:numPr>
          <w:ilvl w:val="0"/>
          <w:numId w:val="23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color w:val="000000"/>
          <w:szCs w:val="28"/>
        </w:rPr>
      </w:pPr>
      <w:r w:rsidRPr="008514BD">
        <w:rPr>
          <w:color w:val="000000"/>
          <w:szCs w:val="28"/>
        </w:rPr>
        <w:t>положением о практике;</w:t>
      </w:r>
    </w:p>
    <w:p w:rsidR="008514BD" w:rsidRPr="008514BD" w:rsidRDefault="008514BD" w:rsidP="004D3C41">
      <w:pPr>
        <w:numPr>
          <w:ilvl w:val="0"/>
          <w:numId w:val="23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color w:val="000000"/>
          <w:szCs w:val="28"/>
        </w:rPr>
      </w:pPr>
      <w:r w:rsidRPr="009220D1">
        <w:rPr>
          <w:szCs w:val="28"/>
        </w:rPr>
        <w:t>программой по преддипломной практике;</w:t>
      </w:r>
    </w:p>
    <w:p w:rsidR="004D3C41" w:rsidRPr="008514BD" w:rsidRDefault="008514BD" w:rsidP="008514BD">
      <w:pPr>
        <w:numPr>
          <w:ilvl w:val="0"/>
          <w:numId w:val="23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color w:val="000000"/>
          <w:szCs w:val="28"/>
        </w:rPr>
      </w:pPr>
      <w:r>
        <w:rPr>
          <w:color w:val="000000"/>
          <w:szCs w:val="28"/>
        </w:rPr>
        <w:t>потребностями  образовательных  организаций.</w:t>
      </w:r>
    </w:p>
    <w:p w:rsidR="004D3C41" w:rsidRDefault="004D3C41" w:rsidP="004D3C41">
      <w:pPr>
        <w:spacing w:line="360" w:lineRule="auto"/>
        <w:ind w:firstLine="567"/>
        <w:rPr>
          <w:color w:val="000000"/>
          <w:szCs w:val="28"/>
        </w:rPr>
      </w:pPr>
      <w:proofErr w:type="gramStart"/>
      <w:r w:rsidRPr="006F1A71">
        <w:rPr>
          <w:color w:val="000000"/>
          <w:szCs w:val="28"/>
        </w:rPr>
        <w:t xml:space="preserve">Преддипломная практика завершает цикл практической подготовки </w:t>
      </w:r>
      <w:r>
        <w:rPr>
          <w:color w:val="000000"/>
          <w:szCs w:val="28"/>
        </w:rPr>
        <w:t>обучающихся</w:t>
      </w:r>
      <w:r w:rsidRPr="006F1A71">
        <w:rPr>
          <w:color w:val="000000"/>
          <w:szCs w:val="28"/>
        </w:rPr>
        <w:t xml:space="preserve"> к профессиональной деятельности; направлена на </w:t>
      </w:r>
      <w:r>
        <w:rPr>
          <w:color w:val="000000"/>
          <w:szCs w:val="28"/>
        </w:rPr>
        <w:t xml:space="preserve">расширение </w:t>
      </w:r>
      <w:r w:rsidRPr="006F1A71">
        <w:rPr>
          <w:color w:val="000000"/>
          <w:szCs w:val="28"/>
        </w:rPr>
        <w:t xml:space="preserve">первоначального профессионального опыта </w:t>
      </w:r>
      <w:r>
        <w:rPr>
          <w:color w:val="000000"/>
          <w:szCs w:val="28"/>
        </w:rPr>
        <w:t>обучающихся</w:t>
      </w:r>
      <w:r w:rsidRPr="006F1A71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итоговую оценку </w:t>
      </w:r>
      <w:r w:rsidRPr="006F1A71">
        <w:rPr>
          <w:color w:val="000000"/>
          <w:szCs w:val="28"/>
        </w:rPr>
        <w:t>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работы.</w:t>
      </w:r>
      <w:proofErr w:type="gramEnd"/>
      <w:r w:rsidR="008514B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Прохождение практики повышает качество профессиональной подготовки, позволяет закрепить приобретаемые теоретические знания, способствует социально-психологической адаптации на местах будущей работы. </w:t>
      </w:r>
    </w:p>
    <w:p w:rsidR="004D3C41" w:rsidRDefault="004D3C41" w:rsidP="004D3C41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Цели практики:</w:t>
      </w:r>
    </w:p>
    <w:p w:rsidR="004D3C41" w:rsidRPr="00501DE2" w:rsidRDefault="004D3C41" w:rsidP="004D3C41">
      <w:pPr>
        <w:pStyle w:val="210"/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итоговая оценка</w:t>
      </w:r>
      <w:r w:rsidRPr="00501DE2">
        <w:rPr>
          <w:color w:val="000000"/>
          <w:sz w:val="28"/>
          <w:szCs w:val="28"/>
        </w:rPr>
        <w:t xml:space="preserve"> общих и профессиональных компетенций </w:t>
      </w:r>
      <w:r>
        <w:rPr>
          <w:color w:val="000000"/>
          <w:sz w:val="28"/>
          <w:szCs w:val="28"/>
        </w:rPr>
        <w:t>обучающихся</w:t>
      </w:r>
      <w:r w:rsidRPr="00501DE2">
        <w:rPr>
          <w:color w:val="000000"/>
          <w:sz w:val="28"/>
          <w:szCs w:val="28"/>
        </w:rPr>
        <w:t xml:space="preserve">; </w:t>
      </w:r>
    </w:p>
    <w:p w:rsidR="004D3C41" w:rsidRDefault="004D3C41" w:rsidP="004D3C41">
      <w:pPr>
        <w:pStyle w:val="210"/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 xml:space="preserve">определение степени подготовленности </w:t>
      </w:r>
      <w:proofErr w:type="gramStart"/>
      <w:r>
        <w:rPr>
          <w:color w:val="000000"/>
          <w:sz w:val="28"/>
          <w:szCs w:val="28"/>
        </w:rPr>
        <w:t>обучающегося</w:t>
      </w:r>
      <w:proofErr w:type="gramEnd"/>
      <w:r w:rsidRPr="00501DE2">
        <w:rPr>
          <w:color w:val="000000"/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 xml:space="preserve"> выполнению им профессиональных </w:t>
      </w:r>
      <w:r w:rsidRPr="00501DE2">
        <w:rPr>
          <w:color w:val="000000"/>
          <w:sz w:val="28"/>
          <w:szCs w:val="28"/>
        </w:rPr>
        <w:t xml:space="preserve">функций;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3C41" w:rsidRDefault="004D3C41" w:rsidP="004D3C41">
      <w:pPr>
        <w:pStyle w:val="210"/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 xml:space="preserve">формирование опыта </w:t>
      </w:r>
      <w:r>
        <w:rPr>
          <w:color w:val="000000"/>
          <w:sz w:val="28"/>
          <w:szCs w:val="28"/>
        </w:rPr>
        <w:t>педагогического   исследования;</w:t>
      </w:r>
    </w:p>
    <w:p w:rsidR="004D3C41" w:rsidRPr="00501DE2" w:rsidRDefault="004D3C41" w:rsidP="004D3C41">
      <w:pPr>
        <w:pStyle w:val="210"/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lastRenderedPageBreak/>
        <w:t xml:space="preserve">совершенствование навыков самообразования как условия успешного профессионального роста; </w:t>
      </w:r>
    </w:p>
    <w:p w:rsidR="004D3C41" w:rsidRPr="00501DE2" w:rsidRDefault="004D3C41" w:rsidP="004D3C41">
      <w:pPr>
        <w:pStyle w:val="210"/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>формирование мотивация к профессии с последующим трудоустройством.</w:t>
      </w:r>
    </w:p>
    <w:p w:rsidR="00EB3068" w:rsidRPr="00652827" w:rsidRDefault="000226C0" w:rsidP="00A0237F">
      <w:pPr>
        <w:spacing w:before="0"/>
        <w:jc w:val="center"/>
        <w:rPr>
          <w:rFonts w:eastAsia="Times New Roman" w:cs="Times New Roman"/>
          <w:b/>
          <w:bCs/>
          <w:szCs w:val="28"/>
        </w:rPr>
      </w:pPr>
      <w:r w:rsidRPr="00652827">
        <w:rPr>
          <w:rFonts w:cs="Times New Roman"/>
          <w:szCs w:val="28"/>
        </w:rPr>
        <w:br w:type="page"/>
      </w:r>
      <w:r w:rsidRPr="00652827">
        <w:rPr>
          <w:rFonts w:cs="Times New Roman"/>
          <w:b/>
          <w:szCs w:val="28"/>
        </w:rPr>
        <w:lastRenderedPageBreak/>
        <w:t xml:space="preserve">2. </w:t>
      </w:r>
      <w:r w:rsidR="00EB3068" w:rsidRPr="00652827">
        <w:rPr>
          <w:rFonts w:cs="Times New Roman"/>
          <w:b/>
          <w:szCs w:val="28"/>
        </w:rPr>
        <w:t>ПАСПОРТ ПРОГРАММЫ ПРАКТИКИ</w:t>
      </w:r>
    </w:p>
    <w:p w:rsidR="00EB3068" w:rsidRPr="00AB7D1F" w:rsidRDefault="000226C0" w:rsidP="00652827">
      <w:pPr>
        <w:spacing w:after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2</w:t>
      </w:r>
      <w:r w:rsidR="00EB3068" w:rsidRPr="00AB7D1F">
        <w:rPr>
          <w:rFonts w:cs="Times New Roman"/>
          <w:szCs w:val="28"/>
        </w:rPr>
        <w:t>.1. Область применения программы</w:t>
      </w:r>
    </w:p>
    <w:p w:rsidR="00EB3068" w:rsidRPr="00AB7D1F" w:rsidRDefault="00EB3068" w:rsidP="00652827">
      <w:pPr>
        <w:spacing w:after="0"/>
        <w:ind w:firstLine="737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 xml:space="preserve">Программа </w:t>
      </w:r>
      <w:r w:rsidR="00852346" w:rsidRPr="00AB7D1F">
        <w:rPr>
          <w:rFonts w:cs="Times New Roman"/>
          <w:szCs w:val="28"/>
        </w:rPr>
        <w:t xml:space="preserve">преддипломной </w:t>
      </w:r>
      <w:r w:rsidR="000226C0" w:rsidRPr="00AB7D1F">
        <w:rPr>
          <w:rFonts w:cs="Times New Roman"/>
          <w:szCs w:val="28"/>
        </w:rPr>
        <w:t xml:space="preserve"> практики (далее </w:t>
      </w:r>
      <w:r w:rsidRPr="00AB7D1F">
        <w:rPr>
          <w:rFonts w:cs="Times New Roman"/>
          <w:szCs w:val="28"/>
        </w:rPr>
        <w:t>програ</w:t>
      </w:r>
      <w:r w:rsidR="006D1B2D" w:rsidRPr="00AB7D1F">
        <w:rPr>
          <w:rFonts w:cs="Times New Roman"/>
          <w:szCs w:val="28"/>
        </w:rPr>
        <w:t>мма практики) – является частью</w:t>
      </w:r>
      <w:r w:rsidRPr="00AB7D1F">
        <w:rPr>
          <w:rFonts w:cs="Times New Roman"/>
          <w:szCs w:val="28"/>
        </w:rPr>
        <w:t xml:space="preserve"> </w:t>
      </w:r>
      <w:r w:rsidR="00791E96">
        <w:rPr>
          <w:rFonts w:cs="Times New Roman"/>
          <w:szCs w:val="28"/>
        </w:rPr>
        <w:t>программы подготовки специалистов среднего звена</w:t>
      </w:r>
      <w:r w:rsidRPr="00AB7D1F">
        <w:rPr>
          <w:rFonts w:cs="Times New Roman"/>
          <w:szCs w:val="28"/>
        </w:rPr>
        <w:t xml:space="preserve"> в соответствии с ФГОС по специальности:</w:t>
      </w:r>
      <w:r w:rsidR="00791E96">
        <w:rPr>
          <w:rFonts w:eastAsia="Times New Roman" w:cs="Times New Roman"/>
          <w:szCs w:val="28"/>
          <w:u w:val="single"/>
        </w:rPr>
        <w:t xml:space="preserve">44.02.02 </w:t>
      </w:r>
      <w:r w:rsidR="003809E8" w:rsidRPr="00AB7D1F">
        <w:rPr>
          <w:rFonts w:eastAsia="Times New Roman" w:cs="Times New Roman"/>
          <w:szCs w:val="28"/>
          <w:u w:val="single"/>
        </w:rPr>
        <w:t xml:space="preserve"> Преподавание </w:t>
      </w:r>
      <w:proofErr w:type="gramStart"/>
      <w:r w:rsidR="003809E8" w:rsidRPr="00AB7D1F">
        <w:rPr>
          <w:rFonts w:eastAsia="Times New Roman" w:cs="Times New Roman"/>
          <w:szCs w:val="28"/>
          <w:u w:val="single"/>
        </w:rPr>
        <w:t>в</w:t>
      </w:r>
      <w:proofErr w:type="gramEnd"/>
      <w:r w:rsidR="003809E8" w:rsidRPr="00AB7D1F">
        <w:rPr>
          <w:rFonts w:eastAsia="Times New Roman" w:cs="Times New Roman"/>
          <w:szCs w:val="28"/>
          <w:u w:val="single"/>
        </w:rPr>
        <w:t xml:space="preserve"> </w:t>
      </w:r>
      <w:proofErr w:type="gramStart"/>
      <w:r w:rsidR="003809E8" w:rsidRPr="00AB7D1F">
        <w:rPr>
          <w:rFonts w:eastAsia="Times New Roman" w:cs="Times New Roman"/>
          <w:szCs w:val="28"/>
          <w:u w:val="single"/>
        </w:rPr>
        <w:t>начальных</w:t>
      </w:r>
      <w:proofErr w:type="gramEnd"/>
      <w:r w:rsidR="003809E8" w:rsidRPr="00AB7D1F">
        <w:rPr>
          <w:rFonts w:eastAsia="Times New Roman" w:cs="Times New Roman"/>
          <w:szCs w:val="28"/>
          <w:u w:val="single"/>
        </w:rPr>
        <w:t xml:space="preserve"> классах</w:t>
      </w:r>
      <w:r w:rsidRPr="00AB7D1F">
        <w:rPr>
          <w:rFonts w:cs="Times New Roman"/>
          <w:szCs w:val="28"/>
        </w:rPr>
        <w:t>в части освоения  видов профессиональной деятельности (ВПД)</w:t>
      </w:r>
      <w:r w:rsidR="001D47DC" w:rsidRPr="00AB7D1F">
        <w:rPr>
          <w:rFonts w:cs="Times New Roman"/>
          <w:szCs w:val="28"/>
        </w:rPr>
        <w:t>:</w:t>
      </w:r>
    </w:p>
    <w:p w:rsidR="004570A3" w:rsidRPr="00652827" w:rsidRDefault="004570A3" w:rsidP="004570A3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ПМ.01 Преподавание по </w:t>
      </w:r>
      <w:r>
        <w:rPr>
          <w:rFonts w:cs="Times New Roman"/>
          <w:szCs w:val="28"/>
        </w:rPr>
        <w:t xml:space="preserve">образовательным </w:t>
      </w:r>
      <w:r w:rsidRPr="00652827">
        <w:rPr>
          <w:rFonts w:cs="Times New Roman"/>
          <w:szCs w:val="28"/>
        </w:rPr>
        <w:t>программам начального общего образования;</w:t>
      </w:r>
    </w:p>
    <w:p w:rsidR="004570A3" w:rsidRPr="00652827" w:rsidRDefault="004570A3" w:rsidP="004570A3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ПМ.02 Организация внеурочной деятельности и общения </w:t>
      </w:r>
      <w:r>
        <w:rPr>
          <w:rFonts w:cs="Times New Roman"/>
          <w:szCs w:val="28"/>
        </w:rPr>
        <w:t>учащихся</w:t>
      </w:r>
      <w:r w:rsidRPr="00652827">
        <w:rPr>
          <w:rFonts w:cs="Times New Roman"/>
          <w:szCs w:val="28"/>
        </w:rPr>
        <w:t>;</w:t>
      </w:r>
    </w:p>
    <w:p w:rsidR="004570A3" w:rsidRPr="00652827" w:rsidRDefault="004570A3" w:rsidP="004570A3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ПМ.03 Классное руководство;</w:t>
      </w:r>
    </w:p>
    <w:p w:rsidR="004570A3" w:rsidRPr="00652827" w:rsidRDefault="004570A3" w:rsidP="004570A3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ПМ.04 Методическое обеспечение образовательного процесса.</w:t>
      </w:r>
    </w:p>
    <w:p w:rsidR="000226C0" w:rsidRPr="00AB7D1F" w:rsidRDefault="00EB3068" w:rsidP="00652827">
      <w:pPr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и соответствующих профессиональных компетенций (ПК):</w:t>
      </w:r>
    </w:p>
    <w:p w:rsidR="004570A3" w:rsidRPr="00652827" w:rsidRDefault="004570A3" w:rsidP="004570A3">
      <w:pPr>
        <w:ind w:firstLine="567"/>
        <w:rPr>
          <w:rFonts w:cs="Times New Roman"/>
          <w:szCs w:val="28"/>
        </w:rPr>
      </w:pPr>
      <w:r w:rsidRPr="00652827">
        <w:rPr>
          <w:rFonts w:cs="Times New Roman"/>
          <w:b/>
          <w:szCs w:val="28"/>
        </w:rPr>
        <w:t xml:space="preserve">ПМ.01 Преподавание по </w:t>
      </w:r>
      <w:r>
        <w:rPr>
          <w:rFonts w:cs="Times New Roman"/>
          <w:b/>
          <w:szCs w:val="28"/>
        </w:rPr>
        <w:t xml:space="preserve">образовательным </w:t>
      </w:r>
      <w:r w:rsidRPr="00652827">
        <w:rPr>
          <w:rFonts w:cs="Times New Roman"/>
          <w:b/>
          <w:szCs w:val="28"/>
        </w:rPr>
        <w:t>программам начального общего образования</w:t>
      </w:r>
    </w:p>
    <w:p w:rsidR="004570A3" w:rsidRPr="00265D19" w:rsidRDefault="004570A3" w:rsidP="004570A3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1.1. Определять цели и задачи, планировать уроки.</w:t>
      </w:r>
    </w:p>
    <w:p w:rsidR="004570A3" w:rsidRPr="00265D19" w:rsidRDefault="004570A3" w:rsidP="004570A3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1.2. Проводить уроки.</w:t>
      </w:r>
    </w:p>
    <w:p w:rsidR="004570A3" w:rsidRPr="00265D19" w:rsidRDefault="004570A3" w:rsidP="004570A3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1.3. Осуществлять педагогический контроль, оценивать процесс и результаты обучения.</w:t>
      </w:r>
    </w:p>
    <w:p w:rsidR="004570A3" w:rsidRPr="00265D19" w:rsidRDefault="004570A3" w:rsidP="004570A3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1.4. Анализировать уроки.</w:t>
      </w:r>
    </w:p>
    <w:p w:rsidR="004570A3" w:rsidRPr="00265D19" w:rsidRDefault="004570A3" w:rsidP="004570A3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 xml:space="preserve">ПК 1.5. Вести документацию, обеспечивающую </w:t>
      </w:r>
      <w:proofErr w:type="gramStart"/>
      <w:r w:rsidRPr="00265D19">
        <w:rPr>
          <w:rFonts w:cs="Times New Roman"/>
          <w:bCs/>
          <w:szCs w:val="28"/>
        </w:rPr>
        <w:t>обучение по</w:t>
      </w:r>
      <w:proofErr w:type="gramEnd"/>
      <w:r w:rsidRPr="00265D19">
        <w:rPr>
          <w:rFonts w:cs="Times New Roman"/>
          <w:bCs/>
          <w:szCs w:val="28"/>
        </w:rPr>
        <w:t xml:space="preserve"> образовательным программам начального общего образования.</w:t>
      </w:r>
    </w:p>
    <w:p w:rsidR="004570A3" w:rsidRDefault="004570A3" w:rsidP="004570A3">
      <w:pPr>
        <w:pStyle w:val="a3"/>
        <w:ind w:left="360"/>
        <w:rPr>
          <w:rFonts w:cs="Times New Roman"/>
          <w:bCs/>
          <w:szCs w:val="28"/>
        </w:rPr>
      </w:pPr>
    </w:p>
    <w:p w:rsidR="004570A3" w:rsidRPr="00652827" w:rsidRDefault="004570A3" w:rsidP="004570A3">
      <w:pPr>
        <w:pStyle w:val="a3"/>
        <w:ind w:left="36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 xml:space="preserve">ПМ.02 Организация внеурочной деятельности и общения </w:t>
      </w:r>
      <w:r>
        <w:rPr>
          <w:rFonts w:cs="Times New Roman"/>
          <w:b/>
          <w:szCs w:val="28"/>
        </w:rPr>
        <w:t>учащихся</w:t>
      </w:r>
    </w:p>
    <w:p w:rsidR="004570A3" w:rsidRPr="003F7286" w:rsidRDefault="004570A3" w:rsidP="004570A3">
      <w:pPr>
        <w:spacing w:before="0"/>
        <w:jc w:val="lef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</w:t>
      </w:r>
      <w:r w:rsidRPr="003F7286">
        <w:rPr>
          <w:rFonts w:cs="Times New Roman"/>
          <w:bCs/>
          <w:szCs w:val="28"/>
        </w:rPr>
        <w:t>ПК 2.1. Определять цели и задачи внеурочной деятельности и общения, планировать внеурочные занятия.</w:t>
      </w:r>
    </w:p>
    <w:p w:rsidR="004570A3" w:rsidRPr="003F7286" w:rsidRDefault="004570A3" w:rsidP="004570A3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2.2. Проводить внеурочные занятия.</w:t>
      </w:r>
    </w:p>
    <w:p w:rsidR="004570A3" w:rsidRPr="003F7286" w:rsidRDefault="004570A3" w:rsidP="004570A3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3F7286">
        <w:rPr>
          <w:rFonts w:cs="Times New Roman"/>
          <w:bCs/>
          <w:szCs w:val="28"/>
        </w:rPr>
        <w:t>обучающихся</w:t>
      </w:r>
      <w:proofErr w:type="gramEnd"/>
      <w:r w:rsidRPr="003F7286">
        <w:rPr>
          <w:rFonts w:cs="Times New Roman"/>
          <w:bCs/>
          <w:szCs w:val="28"/>
        </w:rPr>
        <w:t>.</w:t>
      </w:r>
    </w:p>
    <w:p w:rsidR="004570A3" w:rsidRPr="003F7286" w:rsidRDefault="004570A3" w:rsidP="004570A3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2.4. Анализировать процесс и результаты внеурочной деятельности и отдельных занятий.</w:t>
      </w:r>
    </w:p>
    <w:p w:rsidR="004570A3" w:rsidRDefault="004570A3" w:rsidP="004570A3">
      <w:pPr>
        <w:spacing w:before="0"/>
        <w:jc w:val="left"/>
        <w:rPr>
          <w:rFonts w:cs="Times New Roman"/>
          <w:b/>
          <w:szCs w:val="28"/>
        </w:rPr>
      </w:pPr>
      <w:r w:rsidRPr="003F7286">
        <w:rPr>
          <w:rFonts w:cs="Times New Roman"/>
          <w:bCs/>
          <w:szCs w:val="28"/>
        </w:rPr>
        <w:lastRenderedPageBreak/>
        <w:t xml:space="preserve">ПК 2.5. Вести документацию, обеспечивающую организацию внеурочной деятельности и общения </w:t>
      </w:r>
      <w:proofErr w:type="gramStart"/>
      <w:r w:rsidRPr="003F7286">
        <w:rPr>
          <w:rFonts w:cs="Times New Roman"/>
          <w:bCs/>
          <w:szCs w:val="28"/>
        </w:rPr>
        <w:t>обучающихся</w:t>
      </w:r>
      <w:proofErr w:type="gramEnd"/>
      <w:r w:rsidRPr="003F7286">
        <w:rPr>
          <w:rFonts w:cs="Times New Roman"/>
          <w:bCs/>
          <w:szCs w:val="28"/>
        </w:rPr>
        <w:t>.</w:t>
      </w:r>
    </w:p>
    <w:p w:rsidR="004570A3" w:rsidRPr="00652827" w:rsidRDefault="004570A3" w:rsidP="004570A3">
      <w:pPr>
        <w:spacing w:before="0"/>
        <w:jc w:val="left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ПМ.03 Классное руководство</w:t>
      </w:r>
    </w:p>
    <w:p w:rsidR="004570A3" w:rsidRPr="003F7286" w:rsidRDefault="004570A3" w:rsidP="004570A3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3.1. Проводить педагогическое наблюдение и диагностику, интерпретировать полученные результаты.</w:t>
      </w:r>
    </w:p>
    <w:p w:rsidR="004570A3" w:rsidRPr="003F7286" w:rsidRDefault="004570A3" w:rsidP="004570A3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3.2. Определять цели и задачи, планировать внеклассную работу.</w:t>
      </w:r>
    </w:p>
    <w:p w:rsidR="004570A3" w:rsidRPr="003F7286" w:rsidRDefault="004570A3" w:rsidP="004570A3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3.3. Проводить внеклассные мероприятия.</w:t>
      </w:r>
    </w:p>
    <w:p w:rsidR="004570A3" w:rsidRPr="003F7286" w:rsidRDefault="004570A3" w:rsidP="004570A3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3.4. Анализировать процесс и результаты проведения внеклассных мероприятий.</w:t>
      </w:r>
    </w:p>
    <w:p w:rsidR="004570A3" w:rsidRPr="003F7286" w:rsidRDefault="004570A3" w:rsidP="004570A3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3.5. Определять цели и задачи, планировать работу с родителями.</w:t>
      </w:r>
    </w:p>
    <w:p w:rsidR="004570A3" w:rsidRPr="003F7286" w:rsidRDefault="004570A3" w:rsidP="004570A3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3.6. Обеспечивать взаимодействие с родителями учащихся при решении задач обучения и воспитания.</w:t>
      </w:r>
    </w:p>
    <w:p w:rsidR="004570A3" w:rsidRPr="003F7286" w:rsidRDefault="004570A3" w:rsidP="004570A3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3.7. Анализировать результаты работы с родителями.</w:t>
      </w:r>
    </w:p>
    <w:p w:rsidR="004570A3" w:rsidRDefault="004570A3" w:rsidP="004570A3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3.8. Координировать деятельность работников образовательной организации, работающих с классом.</w:t>
      </w:r>
    </w:p>
    <w:p w:rsidR="004570A3" w:rsidRPr="00652827" w:rsidRDefault="004570A3" w:rsidP="004570A3">
      <w:pPr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ПМ.04 Методическое обеспечение образовательного процесса</w:t>
      </w:r>
    </w:p>
    <w:p w:rsidR="004570A3" w:rsidRPr="003F7286" w:rsidRDefault="004570A3" w:rsidP="004570A3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4570A3" w:rsidRPr="003F7286" w:rsidRDefault="004570A3" w:rsidP="004570A3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4.2. Создавать в кабинете предметно-развивающую среду.</w:t>
      </w:r>
    </w:p>
    <w:p w:rsidR="004570A3" w:rsidRPr="003F7286" w:rsidRDefault="004570A3" w:rsidP="004570A3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4570A3" w:rsidRPr="003F7286" w:rsidRDefault="004570A3" w:rsidP="004570A3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4.4. Оформлять педагогические разработки в виде отчетов, рефератов, выступлений.</w:t>
      </w:r>
    </w:p>
    <w:p w:rsidR="004570A3" w:rsidRDefault="004570A3" w:rsidP="004570A3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4.5. Участвовать в исследовательской и проектной деятельности в области начального общего образования.</w:t>
      </w:r>
    </w:p>
    <w:p w:rsidR="008514BD" w:rsidRPr="00737FC7" w:rsidRDefault="008514BD" w:rsidP="008514BD">
      <w:pPr>
        <w:pStyle w:val="22"/>
        <w:widowControl w:val="0"/>
        <w:spacing w:before="0" w:after="0"/>
        <w:ind w:firstLine="567"/>
        <w:rPr>
          <w:rFonts w:cs="Times New Roman"/>
          <w:b/>
          <w:bCs/>
          <w:szCs w:val="28"/>
        </w:rPr>
      </w:pPr>
      <w:r w:rsidRPr="00737FC7">
        <w:rPr>
          <w:rFonts w:cs="Times New Roman"/>
          <w:b/>
          <w:bCs/>
          <w:szCs w:val="28"/>
        </w:rPr>
        <w:t>Общие компетенции: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lastRenderedPageBreak/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3. Оценивать риски и принимать решения в нестандартных ситуациях.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9. Осуществлять профессиональную деятельность в условиях обновления ее целей, содержания, смены технологий.</w:t>
      </w:r>
    </w:p>
    <w:p w:rsidR="008514BD" w:rsidRPr="003F7286" w:rsidRDefault="008514BD" w:rsidP="008514BD">
      <w:pPr>
        <w:pStyle w:val="22"/>
        <w:widowControl w:val="0"/>
        <w:spacing w:before="0" w:after="0"/>
        <w:ind w:left="0" w:firstLine="0"/>
        <w:rPr>
          <w:rFonts w:eastAsiaTheme="minorHAnsi" w:cs="Times New Roman"/>
          <w:szCs w:val="28"/>
          <w:lang w:eastAsia="en-US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10. Осуществлять профилактику травматизма, обеспечивать охрану жизни и здоровья детей.</w:t>
      </w:r>
    </w:p>
    <w:p w:rsidR="008514BD" w:rsidRPr="00316B38" w:rsidRDefault="008514BD" w:rsidP="008514BD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proofErr w:type="gramStart"/>
      <w:r w:rsidRPr="003F7286">
        <w:rPr>
          <w:rFonts w:eastAsiaTheme="minorHAnsi" w:cs="Times New Roman"/>
          <w:szCs w:val="28"/>
          <w:lang w:eastAsia="en-US"/>
        </w:rPr>
        <w:t>ОК</w:t>
      </w:r>
      <w:proofErr w:type="gramEnd"/>
      <w:r w:rsidRPr="003F7286">
        <w:rPr>
          <w:rFonts w:eastAsiaTheme="minorHAnsi" w:cs="Times New Roman"/>
          <w:szCs w:val="28"/>
          <w:lang w:eastAsia="en-US"/>
        </w:rPr>
        <w:t xml:space="preserve"> 11. Строить профессиональную деятельность с соблюдением правовых норм, ее регулирующих.</w:t>
      </w:r>
    </w:p>
    <w:p w:rsidR="00473A21" w:rsidRDefault="00473A21" w:rsidP="0047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b/>
          <w:szCs w:val="28"/>
        </w:rPr>
      </w:pPr>
      <w:r w:rsidRPr="00AB6DB5">
        <w:rPr>
          <w:rFonts w:cs="Times New Roman"/>
          <w:b/>
          <w:szCs w:val="28"/>
        </w:rPr>
        <w:t>Трудовые функции:</w:t>
      </w:r>
    </w:p>
    <w:p w:rsidR="00473A21" w:rsidRDefault="00473A21" w:rsidP="0047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</w:pPr>
      <w:r>
        <w:t>А/01.6 Общепедагогическая функция. Обучение</w:t>
      </w:r>
    </w:p>
    <w:p w:rsidR="00473A21" w:rsidRDefault="00473A21" w:rsidP="0047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</w:pPr>
      <w:r>
        <w:t>А/02.6 Воспитательная деятельность</w:t>
      </w:r>
    </w:p>
    <w:p w:rsidR="00473A21" w:rsidRDefault="00473A21" w:rsidP="0047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</w:pPr>
      <w:r>
        <w:t>А/03.6 Развивающая деятельность</w:t>
      </w:r>
    </w:p>
    <w:p w:rsidR="00473A21" w:rsidRDefault="00473A21" w:rsidP="0047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</w:pPr>
      <w:r>
        <w:t>В/02.6 Педагогическая деятельность по реализации программ начального общего образования</w:t>
      </w:r>
    </w:p>
    <w:p w:rsidR="00473A21" w:rsidRPr="00313DF8" w:rsidRDefault="00473A21" w:rsidP="0047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eastAsia="Times New Roman" w:cs="Times New Roman"/>
          <w:b/>
          <w:bCs/>
          <w:szCs w:val="28"/>
        </w:rPr>
      </w:pPr>
      <w:r w:rsidRPr="00313DF8">
        <w:rPr>
          <w:rFonts w:eastAsia="Times New Roman" w:cs="Times New Roman"/>
          <w:b/>
          <w:bCs/>
          <w:szCs w:val="28"/>
        </w:rPr>
        <w:t>Сопоставление единиц ФГОС СПО и профессиональных стандартов</w:t>
      </w:r>
    </w:p>
    <w:tbl>
      <w:tblPr>
        <w:tblStyle w:val="a9"/>
        <w:tblW w:w="10136" w:type="dxa"/>
        <w:tblLook w:val="04A0" w:firstRow="1" w:lastRow="0" w:firstColumn="1" w:lastColumn="0" w:noHBand="0" w:noVBand="1"/>
      </w:tblPr>
      <w:tblGrid>
        <w:gridCol w:w="3647"/>
        <w:gridCol w:w="3974"/>
        <w:gridCol w:w="2515"/>
      </w:tblGrid>
      <w:tr w:rsidR="00473A21" w:rsidRPr="00DE3A08" w:rsidTr="00A16505">
        <w:tc>
          <w:tcPr>
            <w:tcW w:w="3647" w:type="dxa"/>
            <w:vAlign w:val="bottom"/>
          </w:tcPr>
          <w:p w:rsidR="00473A21" w:rsidRPr="00F06CC2" w:rsidRDefault="00473A21" w:rsidP="00A16505">
            <w:pPr>
              <w:ind w:right="570"/>
              <w:jc w:val="left"/>
              <w:rPr>
                <w:sz w:val="24"/>
                <w:szCs w:val="24"/>
              </w:rPr>
            </w:pPr>
            <w:r w:rsidRPr="00F06CC2">
              <w:rPr>
                <w:rFonts w:eastAsia="Times New Roman" w:cs="Times New Roman"/>
                <w:b/>
                <w:bCs/>
                <w:sz w:val="24"/>
                <w:szCs w:val="24"/>
              </w:rPr>
              <w:t>Профессиональный стандарт</w:t>
            </w:r>
          </w:p>
        </w:tc>
        <w:tc>
          <w:tcPr>
            <w:tcW w:w="3974" w:type="dxa"/>
            <w:vAlign w:val="bottom"/>
          </w:tcPr>
          <w:p w:rsidR="00473A21" w:rsidRPr="00F06CC2" w:rsidRDefault="00473A21" w:rsidP="00A16505">
            <w:pPr>
              <w:jc w:val="left"/>
              <w:rPr>
                <w:sz w:val="24"/>
                <w:szCs w:val="24"/>
              </w:rPr>
            </w:pPr>
            <w:r w:rsidRPr="00F06CC2">
              <w:rPr>
                <w:rFonts w:eastAsia="Times New Roman" w:cs="Times New Roman"/>
                <w:b/>
                <w:bCs/>
                <w:sz w:val="24"/>
                <w:szCs w:val="24"/>
              </w:rPr>
              <w:t>ФГОС СПО</w:t>
            </w:r>
          </w:p>
        </w:tc>
        <w:tc>
          <w:tcPr>
            <w:tcW w:w="2515" w:type="dxa"/>
            <w:vAlign w:val="bottom"/>
          </w:tcPr>
          <w:p w:rsidR="00473A21" w:rsidRPr="00F52D90" w:rsidRDefault="00473A21" w:rsidP="00A16505">
            <w:pPr>
              <w:ind w:left="140"/>
              <w:jc w:val="center"/>
              <w:rPr>
                <w:b/>
                <w:sz w:val="24"/>
                <w:szCs w:val="24"/>
              </w:rPr>
            </w:pPr>
            <w:r w:rsidRPr="00F52D90">
              <w:rPr>
                <w:b/>
                <w:sz w:val="24"/>
                <w:szCs w:val="24"/>
              </w:rPr>
              <w:t>Вывод</w:t>
            </w: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Обобщенные</w:t>
            </w:r>
            <w:r w:rsidRPr="00F06CC2">
              <w:rPr>
                <w:b/>
                <w:sz w:val="24"/>
                <w:szCs w:val="24"/>
              </w:rPr>
              <w:tab/>
              <w:t>трудовые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функции (ОТФ) или трудовые функции</w:t>
            </w:r>
            <w:r w:rsidRPr="00F06CC2">
              <w:rPr>
                <w:b/>
                <w:sz w:val="24"/>
                <w:szCs w:val="24"/>
              </w:rPr>
              <w:tab/>
            </w:r>
            <w:r w:rsidRPr="00F06CC2">
              <w:rPr>
                <w:b/>
                <w:sz w:val="24"/>
                <w:szCs w:val="24"/>
              </w:rPr>
              <w:tab/>
              <w:t>(ТФ)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соответствующего уровня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jc w:val="left"/>
              <w:rPr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квалификации</w:t>
            </w:r>
            <w:r w:rsidRPr="00F06CC2">
              <w:rPr>
                <w:b/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Виды деятельности (ВД)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(ОТФ)</w:t>
            </w:r>
            <w:r w:rsidRPr="00F06CC2">
              <w:rPr>
                <w:sz w:val="24"/>
                <w:szCs w:val="24"/>
              </w:rPr>
              <w:tab/>
              <w:t>А Педагогическая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по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проектированию и реализации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</w:t>
            </w:r>
            <w:r w:rsidRPr="00F06CC2">
              <w:rPr>
                <w:sz w:val="24"/>
                <w:szCs w:val="24"/>
              </w:rPr>
              <w:tab/>
              <w:t xml:space="preserve">процесса  </w:t>
            </w:r>
            <w:proofErr w:type="gramStart"/>
            <w:r w:rsidRPr="00F06CC2">
              <w:rPr>
                <w:sz w:val="24"/>
                <w:szCs w:val="24"/>
              </w:rPr>
              <w:t>в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 xml:space="preserve">образовательных </w:t>
            </w:r>
            <w:proofErr w:type="gramStart"/>
            <w:r w:rsidRPr="00F06CC2">
              <w:rPr>
                <w:sz w:val="24"/>
                <w:szCs w:val="24"/>
              </w:rPr>
              <w:t>организациях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дошкольного,</w:t>
            </w:r>
            <w:r w:rsidRPr="00F06CC2">
              <w:rPr>
                <w:sz w:val="24"/>
                <w:szCs w:val="24"/>
              </w:rPr>
              <w:tab/>
              <w:t>начального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общего,   основного   общего,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среднего общего образования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(ТФ</w:t>
            </w:r>
            <w:proofErr w:type="gramStart"/>
            <w:r w:rsidRPr="00F06CC2">
              <w:rPr>
                <w:sz w:val="24"/>
                <w:szCs w:val="24"/>
              </w:rPr>
              <w:t>1</w:t>
            </w:r>
            <w:proofErr w:type="gramEnd"/>
            <w:r w:rsidRPr="00F06CC2">
              <w:rPr>
                <w:sz w:val="24"/>
                <w:szCs w:val="24"/>
              </w:rPr>
              <w:t>)</w:t>
            </w:r>
            <w:r w:rsidRPr="00F06CC2">
              <w:rPr>
                <w:sz w:val="24"/>
                <w:szCs w:val="24"/>
              </w:rPr>
              <w:tab/>
              <w:t>Общепедагогическая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функция. Обучение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(ТФ </w:t>
            </w:r>
            <w:r w:rsidRPr="00F06CC2">
              <w:rPr>
                <w:sz w:val="24"/>
                <w:szCs w:val="24"/>
              </w:rPr>
              <w:t>2)Воспитательная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(ТФ 3) </w:t>
            </w:r>
            <w:r w:rsidRPr="00F06CC2">
              <w:rPr>
                <w:sz w:val="24"/>
                <w:szCs w:val="24"/>
              </w:rPr>
              <w:t>Развивающая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(ОТФ</w:t>
            </w:r>
            <w:proofErr w:type="gramStart"/>
            <w:r w:rsidRPr="00F06CC2">
              <w:rPr>
                <w:sz w:val="24"/>
                <w:szCs w:val="24"/>
              </w:rPr>
              <w:t xml:space="preserve"> )</w:t>
            </w:r>
            <w:proofErr w:type="gramEnd"/>
            <w:r w:rsidRPr="00F06CC2">
              <w:rPr>
                <w:sz w:val="24"/>
                <w:szCs w:val="24"/>
              </w:rPr>
              <w:t xml:space="preserve">   В   Педагогическая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proofErr w:type="gramStart"/>
            <w:r w:rsidRPr="00F06CC2">
              <w:rPr>
                <w:sz w:val="24"/>
                <w:szCs w:val="24"/>
              </w:rPr>
              <w:t>по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проектированию и реализации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основных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общеобразовательных программ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(ТФ) </w:t>
            </w:r>
            <w:r w:rsidRPr="00F06CC2">
              <w:rPr>
                <w:sz w:val="24"/>
                <w:szCs w:val="24"/>
              </w:rPr>
              <w:t>Педагогическая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  <w:r>
              <w:rPr>
                <w:sz w:val="24"/>
                <w:szCs w:val="24"/>
              </w:rPr>
              <w:tab/>
              <w:t xml:space="preserve">по </w:t>
            </w:r>
            <w:r w:rsidRPr="00F06CC2">
              <w:rPr>
                <w:sz w:val="24"/>
                <w:szCs w:val="24"/>
              </w:rPr>
              <w:t>реализации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программ</w:t>
            </w:r>
            <w:r w:rsidRPr="00F06CC2">
              <w:rPr>
                <w:sz w:val="24"/>
                <w:szCs w:val="24"/>
              </w:rPr>
              <w:tab/>
              <w:t>начального  общего</w:t>
            </w:r>
            <w:r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образования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/>
              <w:ind w:right="-1"/>
              <w:contextualSpacing/>
              <w:jc w:val="left"/>
              <w:rPr>
                <w:sz w:val="24"/>
                <w:szCs w:val="24"/>
              </w:rPr>
            </w:pPr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Учитель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6CC2">
              <w:rPr>
                <w:sz w:val="24"/>
                <w:szCs w:val="24"/>
              </w:rPr>
              <w:t>начальных</w:t>
            </w:r>
            <w:proofErr w:type="gramEnd"/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классов</w:t>
            </w:r>
            <w:r w:rsidRPr="00F06CC2">
              <w:rPr>
                <w:sz w:val="24"/>
                <w:szCs w:val="24"/>
              </w:rPr>
              <w:tab/>
              <w:t>готовится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к</w:t>
            </w:r>
            <w:proofErr w:type="gramEnd"/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следующим</w:t>
            </w:r>
            <w:r w:rsidRPr="00F06CC2">
              <w:rPr>
                <w:sz w:val="24"/>
                <w:szCs w:val="24"/>
              </w:rPr>
              <w:tab/>
              <w:t>видам</w:t>
            </w:r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деятельности: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Преподавание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по</w:t>
            </w:r>
            <w:proofErr w:type="gramEnd"/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</w:t>
            </w:r>
            <w:r>
              <w:rPr>
                <w:sz w:val="24"/>
                <w:szCs w:val="24"/>
              </w:rPr>
              <w:tab/>
              <w:t xml:space="preserve">программам начального </w:t>
            </w:r>
            <w:r w:rsidRPr="00F06CC2">
              <w:rPr>
                <w:sz w:val="24"/>
                <w:szCs w:val="24"/>
              </w:rPr>
              <w:t>общего образования.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внеурочной деятельности</w:t>
            </w:r>
            <w:r>
              <w:rPr>
                <w:sz w:val="24"/>
                <w:szCs w:val="24"/>
              </w:rPr>
              <w:tab/>
              <w:t xml:space="preserve">и </w:t>
            </w:r>
            <w:r w:rsidRPr="00F06CC2">
              <w:rPr>
                <w:sz w:val="24"/>
                <w:szCs w:val="24"/>
              </w:rPr>
              <w:t>общения учащихся.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Классное руководство.</w:t>
            </w:r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Методическое </w:t>
            </w:r>
            <w:r w:rsidRPr="00F06CC2">
              <w:rPr>
                <w:sz w:val="24"/>
                <w:szCs w:val="24"/>
              </w:rPr>
              <w:t>обеспечение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spacing w:before="0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процесса.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2115"/>
              </w:tabs>
              <w:ind w:right="-1"/>
              <w:contextualSpacing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lastRenderedPageBreak/>
              <w:t>Трудовые функции по каждой</w:t>
            </w:r>
          </w:p>
          <w:p w:rsidR="00473A21" w:rsidRPr="00F06CC2" w:rsidRDefault="00473A21" w:rsidP="00A16505">
            <w:pPr>
              <w:tabs>
                <w:tab w:val="left" w:pos="211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ОТФ или трудовые действия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2115"/>
              </w:tabs>
              <w:ind w:right="-1"/>
              <w:contextualSpacing/>
              <w:jc w:val="left"/>
              <w:rPr>
                <w:b/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Профессиональные</w:t>
            </w:r>
            <w:r w:rsidRPr="00F06CC2">
              <w:rPr>
                <w:b/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b/>
                <w:sz w:val="24"/>
                <w:szCs w:val="24"/>
              </w:rPr>
              <w:t>компетенции по каждому ВД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Разработка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и</w:t>
            </w:r>
            <w:r w:rsidRPr="00F06CC2">
              <w:rPr>
                <w:sz w:val="24"/>
                <w:szCs w:val="24"/>
              </w:rPr>
              <w:tab/>
              <w:t>реализация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программ  учебных  дисциплин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</w:t>
            </w:r>
            <w:r w:rsidRPr="00F06CC2">
              <w:rPr>
                <w:sz w:val="24"/>
                <w:szCs w:val="24"/>
              </w:rPr>
              <w:tab/>
              <w:t>рамках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основной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общеобразовательной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программы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Осуществление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профессиональной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деятельности в соответствии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</w:t>
            </w:r>
            <w:r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государственных</w:t>
            </w:r>
            <w:r>
              <w:rPr>
                <w:sz w:val="24"/>
                <w:szCs w:val="24"/>
              </w:rPr>
              <w:tab/>
              <w:t xml:space="preserve"> </w:t>
            </w:r>
            <w:r w:rsidRPr="00F06CC2">
              <w:rPr>
                <w:sz w:val="24"/>
                <w:szCs w:val="24"/>
              </w:rPr>
              <w:t>образовательных</w:t>
            </w:r>
            <w:r w:rsidRPr="00F06CC2">
              <w:rPr>
                <w:sz w:val="24"/>
                <w:szCs w:val="24"/>
              </w:rPr>
              <w:tab/>
              <w:t>стандартов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дошкольного,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начального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общего,   основного   общего,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среднего общего образования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Pr="00F06CC2">
              <w:rPr>
                <w:sz w:val="24"/>
                <w:szCs w:val="24"/>
              </w:rPr>
              <w:t>разработке</w:t>
            </w:r>
            <w:r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и</w:t>
            </w:r>
          </w:p>
          <w:p w:rsidR="00473A21" w:rsidRPr="00F06CC2" w:rsidRDefault="00473A21" w:rsidP="00A16505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реализации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программы</w:t>
            </w:r>
          </w:p>
          <w:p w:rsidR="00473A21" w:rsidRPr="00F06CC2" w:rsidRDefault="00473A21" w:rsidP="00A16505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</w:t>
            </w:r>
            <w:r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473A21" w:rsidRPr="00F06CC2" w:rsidRDefault="00473A21" w:rsidP="00A16505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 в  целях создания</w:t>
            </w:r>
          </w:p>
          <w:p w:rsidR="00473A21" w:rsidRPr="00F06CC2" w:rsidRDefault="00473A21" w:rsidP="00A16505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безопасной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и </w:t>
            </w:r>
            <w:r w:rsidRPr="00F06CC2">
              <w:rPr>
                <w:sz w:val="24"/>
                <w:szCs w:val="24"/>
              </w:rPr>
              <w:t>комфортной</w:t>
            </w:r>
          </w:p>
          <w:p w:rsidR="00473A21" w:rsidRPr="00F06CC2" w:rsidRDefault="00473A21" w:rsidP="00A16505">
            <w:pPr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образовательной среды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ПК 4.2. Создавать в кабинете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предметно-развивающую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среду.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1110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Планирование</w:t>
            </w:r>
            <w:r>
              <w:rPr>
                <w:sz w:val="24"/>
                <w:szCs w:val="24"/>
              </w:rPr>
              <w:tab/>
              <w:t xml:space="preserve">и </w:t>
            </w:r>
            <w:r w:rsidRPr="00F06CC2">
              <w:rPr>
                <w:sz w:val="24"/>
                <w:szCs w:val="24"/>
              </w:rPr>
              <w:t>проведение</w:t>
            </w:r>
            <w:r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учебных занятий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</w:tabs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1.1.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</w:tabs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 планировать уроки.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</w:tabs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1.2. Проводить уроки.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Систематический</w:t>
            </w:r>
            <w:r w:rsidRPr="00F06C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анализ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эффективности</w:t>
            </w:r>
            <w:r w:rsidRPr="00F06CC2">
              <w:rPr>
                <w:sz w:val="24"/>
                <w:szCs w:val="24"/>
              </w:rPr>
              <w:tab/>
              <w:t xml:space="preserve">учебных </w:t>
            </w:r>
            <w:r>
              <w:rPr>
                <w:sz w:val="24"/>
                <w:szCs w:val="24"/>
              </w:rPr>
              <w:t>занятий</w:t>
            </w:r>
            <w:r>
              <w:rPr>
                <w:sz w:val="24"/>
                <w:szCs w:val="24"/>
              </w:rPr>
              <w:tab/>
              <w:t xml:space="preserve">и </w:t>
            </w:r>
            <w:r w:rsidRPr="00F06CC2">
              <w:rPr>
                <w:sz w:val="24"/>
                <w:szCs w:val="24"/>
              </w:rPr>
              <w:t>подходов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к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обучению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1.3.</w:t>
            </w:r>
            <w:r w:rsidRPr="00F06CC2">
              <w:rPr>
                <w:sz w:val="24"/>
                <w:szCs w:val="24"/>
              </w:rPr>
              <w:tab/>
              <w:t>Осуществлять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педагогический</w:t>
            </w:r>
            <w:r w:rsidRPr="00F06CC2">
              <w:rPr>
                <w:sz w:val="24"/>
                <w:szCs w:val="24"/>
              </w:rPr>
              <w:tab/>
              <w:t>контроль,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оценивать</w:t>
            </w:r>
            <w:r w:rsidRPr="00F06CC2">
              <w:rPr>
                <w:sz w:val="24"/>
                <w:szCs w:val="24"/>
              </w:rPr>
              <w:tab/>
              <w:t>процесс</w:t>
            </w:r>
            <w:r w:rsidRPr="00F06CC2">
              <w:rPr>
                <w:sz w:val="24"/>
                <w:szCs w:val="24"/>
              </w:rPr>
              <w:tab/>
              <w:t>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результаты обучения.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1F68B4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1F68B4">
              <w:rPr>
                <w:sz w:val="24"/>
                <w:szCs w:val="24"/>
              </w:rPr>
              <w:t>Формирование</w:t>
            </w:r>
            <w:r w:rsidRPr="001F68B4">
              <w:rPr>
                <w:sz w:val="24"/>
                <w:szCs w:val="24"/>
              </w:rPr>
              <w:tab/>
            </w:r>
            <w:proofErr w:type="gramStart"/>
            <w:r w:rsidRPr="001F68B4">
              <w:rPr>
                <w:sz w:val="24"/>
                <w:szCs w:val="24"/>
              </w:rPr>
              <w:t>универсальных</w:t>
            </w:r>
            <w:proofErr w:type="gramEnd"/>
            <w:r w:rsidRPr="001F68B4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1F68B4">
              <w:rPr>
                <w:sz w:val="24"/>
                <w:szCs w:val="24"/>
              </w:rPr>
              <w:t>учебных действий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1.2. Проводить уроки.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Формирование</w:t>
            </w:r>
            <w:r w:rsidRPr="00F06C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навыков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навыков</w:t>
            </w:r>
            <w:proofErr w:type="spellEnd"/>
            <w:proofErr w:type="gramEnd"/>
            <w:r w:rsidRPr="00F06CC2">
              <w:rPr>
                <w:sz w:val="24"/>
                <w:szCs w:val="24"/>
              </w:rPr>
              <w:t>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связанных</w:t>
            </w:r>
            <w:r>
              <w:rPr>
                <w:sz w:val="24"/>
                <w:szCs w:val="24"/>
              </w:rPr>
              <w:tab/>
              <w:t xml:space="preserve">с </w:t>
            </w:r>
            <w:r w:rsidRPr="00F06CC2">
              <w:rPr>
                <w:sz w:val="24"/>
                <w:szCs w:val="24"/>
              </w:rPr>
              <w:t>информационно-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коммуникационными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технологиями (далее – ИКТ)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5.</w:t>
            </w:r>
            <w:r w:rsidRPr="00F06CC2">
              <w:rPr>
                <w:sz w:val="24"/>
                <w:szCs w:val="24"/>
              </w:rPr>
              <w:tab/>
              <w:t>Использовать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информационно-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коммуникационные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технологии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для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совершенствования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профессиональной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деятельности.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Формирование</w:t>
            </w:r>
            <w:r w:rsidRPr="00F06CC2">
              <w:rPr>
                <w:sz w:val="24"/>
                <w:szCs w:val="24"/>
              </w:rPr>
              <w:tab/>
              <w:t xml:space="preserve">мотивации </w:t>
            </w:r>
            <w:proofErr w:type="gramStart"/>
            <w:r w:rsidRPr="00F06CC2">
              <w:rPr>
                <w:sz w:val="24"/>
                <w:szCs w:val="24"/>
              </w:rPr>
              <w:t>к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обучению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Объективная оценка </w:t>
            </w:r>
            <w:r w:rsidRPr="00F06CC2">
              <w:rPr>
                <w:sz w:val="24"/>
                <w:szCs w:val="24"/>
              </w:rPr>
              <w:t>знаний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основе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тестирования и других методов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контроля  </w:t>
            </w:r>
            <w:r w:rsidRPr="00F06CC2">
              <w:rPr>
                <w:sz w:val="24"/>
                <w:szCs w:val="24"/>
              </w:rPr>
              <w:t>в</w:t>
            </w:r>
            <w:r w:rsidRPr="00F06CC2">
              <w:rPr>
                <w:sz w:val="24"/>
                <w:szCs w:val="24"/>
              </w:rPr>
              <w:tab/>
              <w:t>соответствии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реальными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учебными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возможностями детей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1.3.</w:t>
            </w:r>
            <w:r w:rsidRPr="00F06CC2">
              <w:rPr>
                <w:sz w:val="24"/>
                <w:szCs w:val="24"/>
              </w:rPr>
              <w:tab/>
              <w:t>Осуществлять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педагогический</w:t>
            </w:r>
            <w:r w:rsidRPr="00F06CC2">
              <w:rPr>
                <w:sz w:val="24"/>
                <w:szCs w:val="24"/>
              </w:rPr>
              <w:tab/>
              <w:t>контроль,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оценивать</w:t>
            </w:r>
            <w:r w:rsidRPr="00F06CC2">
              <w:rPr>
                <w:sz w:val="24"/>
                <w:szCs w:val="24"/>
              </w:rPr>
              <w:tab/>
              <w:t>процесс</w:t>
            </w:r>
            <w:r w:rsidRPr="00F06CC2">
              <w:rPr>
                <w:sz w:val="24"/>
                <w:szCs w:val="24"/>
              </w:rPr>
              <w:tab/>
              <w:t>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результаты обучения.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поведения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обучающихся</w:t>
            </w:r>
            <w:proofErr w:type="gramEnd"/>
            <w:r w:rsidRPr="00F06CC2">
              <w:rPr>
                <w:sz w:val="24"/>
                <w:szCs w:val="24"/>
              </w:rPr>
              <w:t xml:space="preserve"> для обеспечения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безопасной </w:t>
            </w:r>
            <w:r w:rsidRPr="00F06CC2">
              <w:rPr>
                <w:sz w:val="24"/>
                <w:szCs w:val="24"/>
              </w:rPr>
              <w:t>образовательной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среды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10. Осуществлять профилактику травматизма, обеспечивать охрану жизни и здоровья детей.</w:t>
            </w:r>
            <w:r w:rsidRPr="00F06CC2">
              <w:rPr>
                <w:sz w:val="24"/>
                <w:szCs w:val="24"/>
              </w:rPr>
              <w:t xml:space="preserve"> 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4.2. Создавать в кабинете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предметно-развивающую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среду.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Реализация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современных</w:t>
            </w:r>
            <w:proofErr w:type="gramEnd"/>
            <w:r w:rsidRPr="00F06CC2">
              <w:rPr>
                <w:sz w:val="24"/>
                <w:szCs w:val="24"/>
              </w:rPr>
              <w:t>,</w:t>
            </w:r>
            <w:r w:rsidRPr="00F06CC2">
              <w:rPr>
                <w:sz w:val="24"/>
                <w:szCs w:val="24"/>
              </w:rPr>
              <w:tab/>
              <w:t>в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ab/>
              <w:t xml:space="preserve">числе </w:t>
            </w:r>
            <w:proofErr w:type="gramStart"/>
            <w:r w:rsidRPr="00F06CC2">
              <w:rPr>
                <w:sz w:val="24"/>
                <w:szCs w:val="24"/>
              </w:rPr>
              <w:t>интерактивных</w:t>
            </w:r>
            <w:proofErr w:type="gramEnd"/>
            <w:r w:rsidRPr="00F06CC2">
              <w:rPr>
                <w:sz w:val="24"/>
                <w:szCs w:val="24"/>
              </w:rPr>
              <w:t>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форм</w:t>
            </w:r>
            <w:r w:rsidRPr="00F06C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и методов </w:t>
            </w:r>
            <w:r w:rsidRPr="00F06CC2">
              <w:rPr>
                <w:sz w:val="24"/>
                <w:szCs w:val="24"/>
              </w:rPr>
              <w:t>воспитательной</w:t>
            </w:r>
            <w:r w:rsidRPr="00F06C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методов </w:t>
            </w:r>
            <w:r w:rsidRPr="00F06CC2">
              <w:rPr>
                <w:sz w:val="24"/>
                <w:szCs w:val="24"/>
              </w:rPr>
              <w:t>работы,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используя  их  как  на  занятии,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так</w:t>
            </w:r>
            <w:r w:rsidRPr="00F06CC2">
              <w:rPr>
                <w:sz w:val="24"/>
                <w:szCs w:val="24"/>
              </w:rPr>
              <w:tab/>
              <w:t>и</w:t>
            </w:r>
            <w:r w:rsidRPr="00F06CC2">
              <w:rPr>
                <w:sz w:val="24"/>
                <w:szCs w:val="24"/>
              </w:rPr>
              <w:tab/>
              <w:t>во</w:t>
            </w:r>
            <w:r>
              <w:rPr>
                <w:sz w:val="24"/>
                <w:szCs w:val="24"/>
              </w:rPr>
              <w:t xml:space="preserve"> внеурочной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внеурочной</w:t>
            </w:r>
            <w:proofErr w:type="spellEnd"/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2.1.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внеурочной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деятельности </w:t>
            </w:r>
            <w:r w:rsidRPr="00F06CC2">
              <w:rPr>
                <w:sz w:val="24"/>
                <w:szCs w:val="24"/>
              </w:rPr>
              <w:t>и</w:t>
            </w:r>
            <w:r w:rsidRPr="00F06CC2">
              <w:rPr>
                <w:sz w:val="24"/>
                <w:szCs w:val="24"/>
              </w:rPr>
              <w:tab/>
              <w:t>общения,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планировать </w:t>
            </w:r>
            <w:r w:rsidRPr="00F06CC2">
              <w:rPr>
                <w:sz w:val="24"/>
                <w:szCs w:val="24"/>
              </w:rPr>
              <w:t>внеурочные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занятия.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Постановка </w:t>
            </w:r>
            <w:proofErr w:type="gramStart"/>
            <w:r w:rsidRPr="00F06CC2">
              <w:rPr>
                <w:sz w:val="24"/>
                <w:szCs w:val="24"/>
              </w:rPr>
              <w:t>воспитательных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целей,</w:t>
            </w:r>
            <w:r w:rsidRPr="00F06C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способствующих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способствующих</w:t>
            </w:r>
            <w:proofErr w:type="spellEnd"/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развитию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обучающихся,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независимо от их способностей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 характера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ПК  2.1.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задачи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внеурочной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деятельности и </w:t>
            </w:r>
            <w:r w:rsidRPr="00F06CC2">
              <w:rPr>
                <w:sz w:val="24"/>
                <w:szCs w:val="24"/>
              </w:rPr>
              <w:t>общения,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внеурочные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занятия.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3.2.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планировать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внеклассную работу.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Определение и </w:t>
            </w:r>
            <w:r w:rsidRPr="00F06CC2">
              <w:rPr>
                <w:sz w:val="24"/>
                <w:szCs w:val="24"/>
              </w:rPr>
              <w:t>принятие</w:t>
            </w:r>
          </w:p>
          <w:p w:rsidR="00473A21" w:rsidRPr="00F06CC2" w:rsidRDefault="00473A21" w:rsidP="00A16505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четких </w:t>
            </w:r>
            <w:r w:rsidRPr="00F06CC2">
              <w:rPr>
                <w:sz w:val="24"/>
                <w:szCs w:val="24"/>
              </w:rPr>
              <w:t>правил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поведения</w:t>
            </w:r>
          </w:p>
          <w:p w:rsidR="00473A21" w:rsidRPr="00F06CC2" w:rsidRDefault="00473A21" w:rsidP="00A16505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обучающимися</w:t>
            </w:r>
            <w:proofErr w:type="gramEnd"/>
            <w:r w:rsidRPr="00F06CC2">
              <w:rPr>
                <w:sz w:val="24"/>
                <w:szCs w:val="24"/>
              </w:rPr>
              <w:t xml:space="preserve"> в соответствии</w:t>
            </w:r>
          </w:p>
          <w:p w:rsidR="00473A21" w:rsidRPr="00F06CC2" w:rsidRDefault="00473A21" w:rsidP="00A16505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уставом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473A21" w:rsidRPr="00F06CC2" w:rsidRDefault="00473A21" w:rsidP="00A16505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и</w:t>
            </w:r>
            <w:r w:rsidRPr="00F06CC2">
              <w:rPr>
                <w:sz w:val="24"/>
                <w:szCs w:val="24"/>
              </w:rPr>
              <w:tab/>
              <w:t>правилами</w:t>
            </w:r>
          </w:p>
          <w:p w:rsidR="00473A21" w:rsidRPr="00F06CC2" w:rsidRDefault="00473A21" w:rsidP="00A16505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внутреннего </w:t>
            </w:r>
            <w:r w:rsidRPr="00F06CC2">
              <w:rPr>
                <w:sz w:val="24"/>
                <w:szCs w:val="24"/>
              </w:rPr>
              <w:t>распорядка</w:t>
            </w:r>
          </w:p>
          <w:p w:rsidR="00473A21" w:rsidRPr="00F06CC2" w:rsidRDefault="00473A21" w:rsidP="00A16505">
            <w:pPr>
              <w:tabs>
                <w:tab w:val="left" w:pos="2085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образовательной организации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существлять педагогический контроль оценивать процесс и результаты обучения.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существлять педагогический контроль оценивать процесс и результаты деятельности обучающихся.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</w:t>
            </w:r>
            <w:r>
              <w:rPr>
                <w:sz w:val="24"/>
                <w:szCs w:val="24"/>
              </w:rPr>
              <w:tab/>
              <w:t xml:space="preserve">и </w:t>
            </w:r>
            <w:r w:rsidRPr="00F06CC2">
              <w:rPr>
                <w:sz w:val="24"/>
                <w:szCs w:val="24"/>
              </w:rPr>
              <w:t>реализация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воспитательных программ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3.2.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</w:t>
            </w:r>
            <w:r w:rsidRPr="00F06CC2">
              <w:rPr>
                <w:sz w:val="24"/>
                <w:szCs w:val="24"/>
              </w:rPr>
              <w:tab/>
              <w:t>планировать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внеклассную работу.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 w:rsidRPr="00F06CC2">
              <w:rPr>
                <w:sz w:val="24"/>
                <w:szCs w:val="24"/>
              </w:rPr>
              <w:t>воспитательных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возможностей</w:t>
            </w:r>
            <w:r w:rsidRPr="00F06C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различных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различных</w:t>
            </w:r>
            <w:proofErr w:type="spellEnd"/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видов   деятельности   ребенка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(учебной,  игровой,  трудовой,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спортивной, художественной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т.д.)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Проектирование</w:t>
            </w:r>
            <w:r w:rsidRPr="00F06CC2">
              <w:rPr>
                <w:sz w:val="24"/>
                <w:szCs w:val="24"/>
              </w:rPr>
              <w:tab/>
              <w:t>ситуаций</w:t>
            </w:r>
            <w:r>
              <w:rPr>
                <w:sz w:val="24"/>
                <w:szCs w:val="24"/>
              </w:rPr>
              <w:t xml:space="preserve">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событий,</w:t>
            </w:r>
            <w:r>
              <w:rPr>
                <w:sz w:val="24"/>
                <w:szCs w:val="24"/>
              </w:rPr>
              <w:t xml:space="preserve"> развивающих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развивающих</w:t>
            </w:r>
            <w:proofErr w:type="spellEnd"/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эмоционально-ценностную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сферу</w:t>
            </w:r>
            <w:r>
              <w:rPr>
                <w:sz w:val="24"/>
                <w:szCs w:val="24"/>
              </w:rPr>
              <w:tab/>
              <w:t>ребенка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(культуру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переживаний</w:t>
            </w:r>
            <w:r w:rsidRPr="00F06CC2"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 xml:space="preserve"> ценностные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ценностные</w:t>
            </w:r>
            <w:proofErr w:type="spellEnd"/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ориентации ребенка)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2.1.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</w:t>
            </w:r>
            <w:r w:rsidRPr="00F06CC2">
              <w:rPr>
                <w:sz w:val="24"/>
                <w:szCs w:val="24"/>
              </w:rPr>
              <w:tab/>
              <w:t>внеурочной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деятельности</w:t>
            </w:r>
            <w:r w:rsidRPr="00F06CC2">
              <w:rPr>
                <w:sz w:val="24"/>
                <w:szCs w:val="24"/>
              </w:rPr>
              <w:tab/>
              <w:t>и    общения,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планировать</w:t>
            </w:r>
            <w:r w:rsidRPr="00F06CC2">
              <w:rPr>
                <w:sz w:val="24"/>
                <w:szCs w:val="24"/>
              </w:rPr>
              <w:tab/>
              <w:t>внеурочные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занятия.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Помощь</w:t>
            </w:r>
            <w:r w:rsidRPr="00F06CC2">
              <w:rPr>
                <w:sz w:val="24"/>
                <w:szCs w:val="24"/>
              </w:rPr>
              <w:tab/>
              <w:t>и</w:t>
            </w:r>
            <w:r w:rsidRPr="00F06CC2">
              <w:rPr>
                <w:sz w:val="24"/>
                <w:szCs w:val="24"/>
              </w:rPr>
              <w:tab/>
              <w:t>поддержка</w:t>
            </w:r>
            <w:r>
              <w:rPr>
                <w:sz w:val="24"/>
                <w:szCs w:val="24"/>
              </w:rPr>
              <w:t xml:space="preserve"> в</w:t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в</w:t>
            </w:r>
            <w:proofErr w:type="spellEnd"/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деятельности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ученических</w:t>
            </w:r>
            <w:r w:rsidRPr="00F06C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органов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F06CC2">
              <w:rPr>
                <w:sz w:val="24"/>
                <w:szCs w:val="24"/>
              </w:rPr>
              <w:t>органов</w:t>
            </w:r>
            <w:proofErr w:type="spellEnd"/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самоуправления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Необходимость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конкретизации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умений</w:t>
            </w: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Создание,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поддержание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уклада, атмосферы и традиций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жизни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образовательной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EA3765">
              <w:rPr>
                <w:sz w:val="24"/>
                <w:szCs w:val="24"/>
              </w:rPr>
              <w:t>ПК 4</w:t>
            </w:r>
            <w:r w:rsidRPr="00F06CC2">
              <w:rPr>
                <w:sz w:val="24"/>
                <w:szCs w:val="24"/>
              </w:rPr>
              <w:t>.2. Создавать в кабинете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предметно-развивающую</w:t>
            </w:r>
          </w:p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среду.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3.2.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</w:t>
            </w:r>
            <w:r w:rsidRPr="00F06CC2">
              <w:rPr>
                <w:sz w:val="24"/>
                <w:szCs w:val="24"/>
              </w:rPr>
              <w:tab/>
              <w:t>планировать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внеклассную работу.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</w:t>
            </w:r>
            <w:r w:rsidRPr="00F06CC2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06CC2">
              <w:rPr>
                <w:sz w:val="24"/>
                <w:szCs w:val="24"/>
              </w:rPr>
              <w:t>обучающихся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познавательной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активности,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самостоятельности,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инициативы,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творческих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способностей,</w:t>
            </w:r>
            <w:r w:rsidRPr="00F06CC2">
              <w:rPr>
                <w:sz w:val="24"/>
                <w:szCs w:val="24"/>
              </w:rPr>
              <w:tab/>
              <w:t>формирование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гражданской</w:t>
            </w:r>
            <w:r w:rsidRPr="00F06C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позиции,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позиции,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способности к труду и жизни </w:t>
            </w:r>
            <w:proofErr w:type="gramStart"/>
            <w:r w:rsidRPr="00F06CC2">
              <w:rPr>
                <w:sz w:val="24"/>
                <w:szCs w:val="24"/>
              </w:rPr>
              <w:t>в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условиях</w:t>
            </w:r>
            <w:proofErr w:type="gramEnd"/>
            <w:r w:rsidRPr="00F06CC2">
              <w:rPr>
                <w:sz w:val="24"/>
                <w:szCs w:val="24"/>
              </w:rPr>
              <w:tab/>
              <w:t>современного  мира,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формирование у </w:t>
            </w:r>
            <w:proofErr w:type="gramStart"/>
            <w:r w:rsidRPr="00F06CC2">
              <w:rPr>
                <w:sz w:val="24"/>
                <w:szCs w:val="24"/>
              </w:rPr>
              <w:t>обучающихся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культуры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здорового</w:t>
            </w:r>
            <w:proofErr w:type="gramEnd"/>
            <w:r>
              <w:rPr>
                <w:sz w:val="24"/>
                <w:szCs w:val="24"/>
              </w:rPr>
              <w:t xml:space="preserve"> и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  <w:t>здорового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безопасного образа жизни</w:t>
            </w:r>
          </w:p>
        </w:tc>
        <w:tc>
          <w:tcPr>
            <w:tcW w:w="3974" w:type="dxa"/>
          </w:tcPr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Формирование</w:t>
            </w:r>
            <w:r w:rsidRPr="00F06CC2">
              <w:rPr>
                <w:sz w:val="24"/>
                <w:szCs w:val="24"/>
              </w:rPr>
              <w:tab/>
              <w:t>толерантности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навыков</w:t>
            </w:r>
            <w:r w:rsidRPr="00F06CC2">
              <w:rPr>
                <w:sz w:val="24"/>
                <w:szCs w:val="24"/>
              </w:rPr>
              <w:tab/>
              <w:t xml:space="preserve">поведения </w:t>
            </w:r>
            <w:proofErr w:type="gramStart"/>
            <w:r w:rsidRPr="00F06CC2">
              <w:rPr>
                <w:sz w:val="24"/>
                <w:szCs w:val="24"/>
              </w:rPr>
              <w:t>в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изменяющейся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поликультурной среде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Использование конструктивных воспитательных усилий родителей (законных представителей) обучающихся, помощь семье в решении вопросов воспитания ребенка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3.5.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задачи, планировать работу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родителями.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3.6.</w:t>
            </w:r>
            <w:r w:rsidRPr="00F06CC2">
              <w:rPr>
                <w:sz w:val="24"/>
                <w:szCs w:val="24"/>
              </w:rPr>
              <w:tab/>
              <w:t>Обеспечивать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взаимодействие с родителями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учащихся при решении задач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обучения и воспитания.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Выявление в ходе наблюдения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3.1.  </w:t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педагогическое наблюдение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диагностику,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интерпретировать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полученные результаты.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Оценка параметров и проектирование психологически безопасной и комфортной образовательной среды, разработка программ профилактики различных форм насилия в школе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EA3765">
              <w:rPr>
                <w:sz w:val="24"/>
                <w:szCs w:val="24"/>
              </w:rPr>
              <w:t>ПК 4</w:t>
            </w:r>
            <w:r w:rsidRPr="00F06CC2">
              <w:rPr>
                <w:sz w:val="24"/>
                <w:szCs w:val="24"/>
              </w:rPr>
              <w:t>.2. Создавать в кабинете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предметно-развивающую</w:t>
            </w:r>
          </w:p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среду.</w:t>
            </w:r>
          </w:p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10. Осуществлять профилактику травматизма, обеспечивать охрану жизни и здоровья детей.</w:t>
            </w:r>
            <w:r w:rsidRPr="00F06CC2">
              <w:rPr>
                <w:sz w:val="24"/>
                <w:szCs w:val="24"/>
              </w:rPr>
              <w:t xml:space="preserve"> 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Применение инструментария и методов диагностики и оценки показателей уровня и динамики развития ребенка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ab/>
              <w:t xml:space="preserve">3.1. </w:t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педагогическое наблюдение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диагностику,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интерпретировать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полученные результаты.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Освоение и применение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      </w:r>
            <w:proofErr w:type="spellStart"/>
            <w:r w:rsidRPr="00F06CC2">
              <w:rPr>
                <w:sz w:val="24"/>
                <w:szCs w:val="24"/>
              </w:rPr>
              <w:t>аутисты</w:t>
            </w:r>
            <w:proofErr w:type="spellEnd"/>
            <w:r w:rsidRPr="00F06CC2">
              <w:rPr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F06CC2">
              <w:rPr>
                <w:sz w:val="24"/>
                <w:szCs w:val="24"/>
              </w:rPr>
              <w:t>гиперактивностью</w:t>
            </w:r>
            <w:proofErr w:type="spellEnd"/>
            <w:r w:rsidRPr="00F06CC2">
              <w:rPr>
                <w:sz w:val="24"/>
                <w:szCs w:val="24"/>
              </w:rPr>
              <w:t xml:space="preserve"> и др.), дети с ограниченными возможностями здоровья, дети с девиациями поведения, дети с зависимостью</w:t>
            </w:r>
            <w:proofErr w:type="gramEnd"/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4.3. Систематизировать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</w:t>
            </w:r>
            <w:r w:rsidRPr="00F06CC2">
              <w:rPr>
                <w:sz w:val="24"/>
                <w:szCs w:val="24"/>
              </w:rPr>
              <w:t>педагогический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 </w:t>
            </w:r>
            <w:r w:rsidRPr="00F06CC2">
              <w:rPr>
                <w:sz w:val="24"/>
                <w:szCs w:val="24"/>
              </w:rPr>
              <w:t>и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образовательные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 в  </w:t>
            </w:r>
            <w:r w:rsidRPr="00F06CC2">
              <w:rPr>
                <w:sz w:val="24"/>
                <w:szCs w:val="24"/>
              </w:rPr>
              <w:t>области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начального  </w:t>
            </w:r>
            <w:r w:rsidRPr="00F06CC2">
              <w:rPr>
                <w:sz w:val="24"/>
                <w:szCs w:val="24"/>
              </w:rPr>
              <w:t>общего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образования</w:t>
            </w:r>
            <w:r w:rsidRPr="00F06CC2">
              <w:rPr>
                <w:sz w:val="24"/>
                <w:szCs w:val="24"/>
              </w:rPr>
              <w:tab/>
              <w:t>на</w:t>
            </w:r>
            <w:r w:rsidRPr="00F06CC2">
              <w:rPr>
                <w:sz w:val="24"/>
                <w:szCs w:val="24"/>
              </w:rPr>
              <w:tab/>
              <w:t>основе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изучения   </w:t>
            </w:r>
            <w:proofErr w:type="gramStart"/>
            <w:r w:rsidRPr="00F06CC2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литературы,</w:t>
            </w:r>
            <w:r w:rsidRPr="00F06CC2">
              <w:rPr>
                <w:sz w:val="24"/>
                <w:szCs w:val="24"/>
              </w:rPr>
              <w:tab/>
              <w:t>самоанализа</w:t>
            </w:r>
            <w:r w:rsidRPr="00F06CC2">
              <w:rPr>
                <w:sz w:val="24"/>
                <w:szCs w:val="24"/>
              </w:rPr>
              <w:tab/>
              <w:t>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анализа деятельности других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педагогов.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Оказание адресной помощи </w:t>
            </w:r>
            <w:proofErr w:type="gramStart"/>
            <w:r w:rsidRPr="00F06CC2">
              <w:rPr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3.6.</w:t>
            </w:r>
            <w:r w:rsidRPr="00F06CC2">
              <w:rPr>
                <w:sz w:val="24"/>
                <w:szCs w:val="24"/>
              </w:rPr>
              <w:tab/>
              <w:t>Обеспечивать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взаимодействие с родителями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учащихся при решении задач</w:t>
            </w:r>
          </w:p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обучения и воспитания.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ab/>
            </w:r>
          </w:p>
        </w:tc>
      </w:tr>
      <w:tr w:rsidR="00473A21" w:rsidRPr="00DE3A08" w:rsidTr="00A16505">
        <w:trPr>
          <w:trHeight w:val="1326"/>
        </w:trPr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Взаимодействие с другими специалистами в рамках психолого-медико-педагогического консилиума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3.8. </w:t>
            </w:r>
            <w:r w:rsidRPr="00F06CC2">
              <w:rPr>
                <w:sz w:val="24"/>
                <w:szCs w:val="24"/>
              </w:rPr>
              <w:t>Координировать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  <w:t>работников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образовательной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работающих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06CC2">
              <w:rPr>
                <w:sz w:val="24"/>
                <w:szCs w:val="24"/>
              </w:rPr>
              <w:t>с классом.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Разработка (совместно с другими специалистами) и реализация совместно с родителями (законными представителями) программ </w:t>
            </w:r>
            <w:proofErr w:type="gramStart"/>
            <w:r w:rsidRPr="00F06CC2">
              <w:rPr>
                <w:sz w:val="24"/>
                <w:szCs w:val="24"/>
              </w:rPr>
              <w:t>индивидуального</w:t>
            </w:r>
            <w:proofErr w:type="gramEnd"/>
            <w:r w:rsidRPr="00F06CC2">
              <w:rPr>
                <w:sz w:val="24"/>
                <w:szCs w:val="24"/>
              </w:rPr>
              <w:t xml:space="preserve"> </w:t>
            </w:r>
          </w:p>
          <w:p w:rsidR="00473A21" w:rsidRPr="006E16A7" w:rsidRDefault="00473A21" w:rsidP="00A16505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6E16A7">
              <w:rPr>
                <w:rFonts w:ascii="Times New Roman" w:hAnsi="Times New Roman" w:cs="Times New Roman"/>
              </w:rPr>
              <w:t xml:space="preserve">развития ребенка 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ПК3.8.</w:t>
            </w:r>
            <w:r w:rsidRPr="00F06CC2">
              <w:rPr>
                <w:sz w:val="24"/>
                <w:szCs w:val="24"/>
              </w:rPr>
              <w:tab/>
              <w:t>Координировать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деятельность</w:t>
            </w:r>
            <w:r w:rsidRPr="00F06CC2">
              <w:rPr>
                <w:sz w:val="24"/>
                <w:szCs w:val="24"/>
              </w:rPr>
              <w:tab/>
              <w:t>работников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работающих</w:t>
            </w:r>
            <w:proofErr w:type="gramEnd"/>
            <w:r w:rsidRPr="00F06CC2">
              <w:rPr>
                <w:sz w:val="24"/>
                <w:szCs w:val="24"/>
              </w:rPr>
              <w:t xml:space="preserve">  с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классом.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Освоение и адекватное применение специальных технологий и методов, позволяющих проводить коррекционно-развивающую работу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C6563D">
              <w:rPr>
                <w:sz w:val="24"/>
                <w:szCs w:val="24"/>
              </w:rPr>
              <w:t>Раз</w:t>
            </w:r>
            <w:r w:rsidRPr="00F06CC2">
              <w:rPr>
                <w:sz w:val="24"/>
                <w:szCs w:val="24"/>
              </w:rPr>
              <w:t>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  <w:proofErr w:type="gramEnd"/>
          </w:p>
        </w:tc>
        <w:tc>
          <w:tcPr>
            <w:tcW w:w="3974" w:type="dxa"/>
          </w:tcPr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Формирование и реализация </w:t>
            </w:r>
            <w:r w:rsidRPr="00F06CC2">
              <w:rPr>
                <w:sz w:val="24"/>
                <w:szCs w:val="24"/>
              </w:rPr>
              <w:lastRenderedPageBreak/>
              <w:t>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</w:tc>
        <w:tc>
          <w:tcPr>
            <w:tcW w:w="3974" w:type="dxa"/>
          </w:tcPr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 xml:space="preserve">Формирование системы регуляции поведения и деятельности </w:t>
            </w:r>
            <w:proofErr w:type="gramStart"/>
            <w:r w:rsidRPr="00F06CC2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974" w:type="dxa"/>
          </w:tcPr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существлять педагогический контроль оценивать процесс и результаты обучения.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существлять педагогический контроль оценивать процесс и результаты деятельности обучающихся.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Проектирование образовательного процесса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</w:t>
            </w:r>
            <w:proofErr w:type="gramStart"/>
            <w:r w:rsidRPr="00F06CC2">
              <w:rPr>
                <w:sz w:val="24"/>
                <w:szCs w:val="24"/>
              </w:rPr>
              <w:t>от</w:t>
            </w:r>
            <w:proofErr w:type="gramEnd"/>
            <w:r w:rsidRPr="00F06CC2">
              <w:rPr>
                <w:sz w:val="24"/>
                <w:szCs w:val="24"/>
              </w:rPr>
              <w:t xml:space="preserve"> игровой к учебной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1.1.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 планировать уроки.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2.1.  Определять  цели 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</w:t>
            </w:r>
            <w:r w:rsidRPr="00F06CC2">
              <w:rPr>
                <w:sz w:val="24"/>
                <w:szCs w:val="24"/>
              </w:rPr>
              <w:tab/>
              <w:t>внеурочной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деятельности</w:t>
            </w:r>
            <w:r w:rsidRPr="00F06CC2">
              <w:rPr>
                <w:sz w:val="24"/>
                <w:szCs w:val="24"/>
              </w:rPr>
              <w:tab/>
              <w:t>и    общения,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планировать</w:t>
            </w:r>
            <w:r w:rsidRPr="00F06CC2">
              <w:rPr>
                <w:sz w:val="24"/>
                <w:szCs w:val="24"/>
              </w:rPr>
              <w:tab/>
              <w:t>внеурочные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занятия.</w:t>
            </w: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Формирование у детей социальной </w:t>
            </w:r>
            <w:proofErr w:type="gramStart"/>
            <w:r w:rsidRPr="00F06CC2">
              <w:rPr>
                <w:sz w:val="24"/>
                <w:szCs w:val="24"/>
              </w:rPr>
              <w:t>позиции</w:t>
            </w:r>
            <w:proofErr w:type="gramEnd"/>
            <w:r w:rsidRPr="00F06CC2">
              <w:rPr>
                <w:sz w:val="24"/>
                <w:szCs w:val="24"/>
              </w:rPr>
              <w:t xml:space="preserve"> обучающихся на всем протяжении обучения в начальной школе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2.2. 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внеурочные занятия.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</w:t>
            </w:r>
            <w:r w:rsidRPr="00F06CC2">
              <w:rPr>
                <w:sz w:val="24"/>
                <w:szCs w:val="24"/>
              </w:rPr>
              <w:tab/>
              <w:t>3.3.</w:t>
            </w:r>
            <w:r w:rsidRPr="00F06CC2">
              <w:rPr>
                <w:sz w:val="24"/>
                <w:szCs w:val="24"/>
              </w:rPr>
              <w:tab/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Формирование </w:t>
            </w:r>
            <w:proofErr w:type="spellStart"/>
            <w:r w:rsidRPr="00F06CC2">
              <w:rPr>
                <w:sz w:val="24"/>
                <w:szCs w:val="24"/>
              </w:rPr>
              <w:t>метапредметных</w:t>
            </w:r>
            <w:proofErr w:type="spellEnd"/>
            <w:r w:rsidRPr="00F06CC2">
              <w:rPr>
                <w:sz w:val="24"/>
                <w:szCs w:val="24"/>
              </w:rPr>
              <w:t xml:space="preserve"> компетенций, умения учиться и универсальных учебных действий до уровня, необходимого для освоения образовательных программ основного общего образования</w:t>
            </w:r>
          </w:p>
        </w:tc>
        <w:tc>
          <w:tcPr>
            <w:tcW w:w="3974" w:type="dxa"/>
          </w:tcPr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  <w:proofErr w:type="gramStart"/>
            <w:r>
              <w:rPr>
                <w:sz w:val="24"/>
                <w:szCs w:val="24"/>
              </w:rPr>
              <w:t xml:space="preserve"> П</w:t>
            </w:r>
            <w:proofErr w:type="gramEnd"/>
            <w:r>
              <w:rPr>
                <w:sz w:val="24"/>
                <w:szCs w:val="24"/>
              </w:rPr>
              <w:t>роводить уроки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  <w:r>
              <w:rPr>
                <w:sz w:val="24"/>
                <w:szCs w:val="24"/>
              </w:rPr>
              <w:tab/>
              <w:t xml:space="preserve">Проводить </w:t>
            </w:r>
            <w:r w:rsidRPr="00F06CC2">
              <w:rPr>
                <w:sz w:val="24"/>
                <w:szCs w:val="24"/>
              </w:rPr>
              <w:t>внеурочные занятия.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внеклассные мероприятия.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Объективная оценка успехов и </w:t>
            </w:r>
            <w:proofErr w:type="gramStart"/>
            <w:r w:rsidRPr="00F06CC2">
              <w:rPr>
                <w:sz w:val="24"/>
                <w:szCs w:val="24"/>
              </w:rPr>
              <w:t>возможностей</w:t>
            </w:r>
            <w:proofErr w:type="gramEnd"/>
            <w:r w:rsidRPr="00F06CC2">
              <w:rPr>
                <w:sz w:val="24"/>
                <w:szCs w:val="24"/>
              </w:rPr>
              <w:t xml:space="preserve"> обучающихся с учетом неравномерности индивидуального психического развития детей младшего школьного возраста, а также своеобразия динамики развития учебной деятельности мальчиков и девочек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 2.3. </w:t>
            </w:r>
            <w:r w:rsidRPr="00F06CC2">
              <w:rPr>
                <w:sz w:val="24"/>
                <w:szCs w:val="24"/>
              </w:rPr>
              <w:t>Осуществлять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педагогический</w:t>
            </w:r>
            <w:r w:rsidRPr="00F06CC2">
              <w:rPr>
                <w:sz w:val="24"/>
                <w:szCs w:val="24"/>
              </w:rPr>
              <w:tab/>
              <w:t>контроль,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оценивать</w:t>
            </w:r>
            <w:r w:rsidRPr="00F06CC2">
              <w:rPr>
                <w:sz w:val="24"/>
                <w:szCs w:val="24"/>
              </w:rPr>
              <w:tab/>
              <w:t>процесс</w:t>
            </w:r>
            <w:r w:rsidRPr="00F06CC2">
              <w:rPr>
                <w:sz w:val="24"/>
                <w:szCs w:val="24"/>
              </w:rPr>
              <w:tab/>
              <w:t>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 </w:t>
            </w:r>
            <w:r w:rsidRPr="00F06CC2">
              <w:rPr>
                <w:sz w:val="24"/>
                <w:szCs w:val="24"/>
              </w:rPr>
              <w:t>деятельности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2748"/>
              </w:tabs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Организация учебного процесса с учетом своеобразия социальной ситуации развития первоклассника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1.1.  Определять  цели  и</w:t>
            </w:r>
          </w:p>
          <w:p w:rsidR="00473A21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задачи, планировать уроки.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lastRenderedPageBreak/>
              <w:t>Корректировка учебной деятельности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том числе в силу различий в возрасте, условий дошкольного обучения и воспитания), а также своеобразия динамики развития мальчиков и девочек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ab/>
              <w:t>3.1.</w:t>
            </w:r>
            <w:r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>Проводить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педагогическое наблюдение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диагностику,</w:t>
            </w:r>
            <w:r w:rsidRPr="00F06CC2">
              <w:rPr>
                <w:sz w:val="24"/>
                <w:szCs w:val="24"/>
              </w:rPr>
              <w:tab/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интерпретировать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полученные результаты.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473A21" w:rsidRPr="00DE3A08" w:rsidTr="00A16505">
        <w:tc>
          <w:tcPr>
            <w:tcW w:w="3647" w:type="dxa"/>
          </w:tcPr>
          <w:p w:rsidR="00473A21" w:rsidRPr="00F06CC2" w:rsidRDefault="00473A21" w:rsidP="00A16505">
            <w:pPr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Проведение в четвертом классе начальной школы (во взаимодействии с психологом) мероприятий по профилактике возможных трудностей адаптации детей к учебно-воспитательному процессу в основной школе</w:t>
            </w:r>
          </w:p>
        </w:tc>
        <w:tc>
          <w:tcPr>
            <w:tcW w:w="3974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ПК  4.1.  Выбирать  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методический</w:t>
            </w:r>
            <w:r w:rsidRPr="00F06CC2">
              <w:rPr>
                <w:sz w:val="24"/>
                <w:szCs w:val="24"/>
              </w:rPr>
              <w:tab/>
              <w:t>комплект,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разрабатывать</w:t>
            </w:r>
            <w:r w:rsidRPr="00F06CC2">
              <w:rPr>
                <w:sz w:val="24"/>
                <w:szCs w:val="24"/>
              </w:rPr>
              <w:tab/>
              <w:t>учебно-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методические</w:t>
            </w:r>
            <w:r w:rsidRPr="00F06CC2">
              <w:rPr>
                <w:sz w:val="24"/>
                <w:szCs w:val="24"/>
              </w:rPr>
              <w:tab/>
              <w:t>материалы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F06CC2">
              <w:rPr>
                <w:sz w:val="24"/>
                <w:szCs w:val="24"/>
              </w:rPr>
              <w:t>(рабочие программы, учебно-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тематические</w:t>
            </w:r>
            <w:r w:rsidRPr="00F06CC2">
              <w:rPr>
                <w:sz w:val="24"/>
                <w:szCs w:val="24"/>
              </w:rPr>
              <w:tab/>
              <w:t>планы)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на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основе</w:t>
            </w:r>
            <w:r w:rsidRPr="00F06CC2">
              <w:rPr>
                <w:sz w:val="24"/>
                <w:szCs w:val="24"/>
              </w:rPr>
              <w:tab/>
            </w:r>
            <w:proofErr w:type="gramStart"/>
            <w:r w:rsidRPr="00F06CC2">
              <w:rPr>
                <w:sz w:val="24"/>
                <w:szCs w:val="24"/>
              </w:rPr>
              <w:t>федерального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государственного</w:t>
            </w:r>
            <w:r w:rsidRPr="00F06CC2">
              <w:rPr>
                <w:sz w:val="24"/>
                <w:szCs w:val="24"/>
              </w:rPr>
              <w:tab/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образовательного стандарта и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примерных</w:t>
            </w:r>
            <w:r w:rsidRPr="00F06CC2">
              <w:rPr>
                <w:sz w:val="24"/>
                <w:szCs w:val="24"/>
              </w:rPr>
              <w:tab/>
              <w:t>основных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образовательных программ </w:t>
            </w:r>
            <w:proofErr w:type="gramStart"/>
            <w:r w:rsidRPr="00F06CC2">
              <w:rPr>
                <w:sz w:val="24"/>
                <w:szCs w:val="24"/>
              </w:rPr>
              <w:t>с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учетом типа </w:t>
            </w:r>
            <w:proofErr w:type="gramStart"/>
            <w:r w:rsidRPr="00F06CC2">
              <w:rPr>
                <w:sz w:val="24"/>
                <w:szCs w:val="24"/>
              </w:rPr>
              <w:t>образовательной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организации,</w:t>
            </w:r>
            <w:r w:rsidRPr="00F06CC2">
              <w:rPr>
                <w:sz w:val="24"/>
                <w:szCs w:val="24"/>
              </w:rPr>
              <w:tab/>
              <w:t>особенностей</w:t>
            </w:r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 xml:space="preserve">класса/группы  и  </w:t>
            </w:r>
            <w:proofErr w:type="gramStart"/>
            <w:r w:rsidRPr="00F06CC2">
              <w:rPr>
                <w:sz w:val="24"/>
                <w:szCs w:val="24"/>
              </w:rPr>
              <w:t>отдельных</w:t>
            </w:r>
            <w:proofErr w:type="gramEnd"/>
          </w:p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 w:rsidRPr="00F06CC2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515" w:type="dxa"/>
          </w:tcPr>
          <w:p w:rsidR="00473A21" w:rsidRPr="00F06CC2" w:rsidRDefault="00473A21" w:rsidP="00A16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</w:tbl>
    <w:p w:rsidR="00473A21" w:rsidRPr="00F06CC2" w:rsidRDefault="00473A21" w:rsidP="00473A21">
      <w:pPr>
        <w:tabs>
          <w:tab w:val="left" w:pos="2385"/>
        </w:tabs>
        <w:spacing w:line="276" w:lineRule="exact"/>
        <w:rPr>
          <w:sz w:val="20"/>
          <w:szCs w:val="20"/>
        </w:rPr>
        <w:sectPr w:rsidR="00473A21" w:rsidRPr="00F06CC2" w:rsidSect="00F52D90">
          <w:type w:val="continuous"/>
          <w:pgSz w:w="11900" w:h="16838"/>
          <w:pgMar w:top="1130" w:right="701" w:bottom="993" w:left="1140" w:header="0" w:footer="0" w:gutter="0"/>
          <w:cols w:space="720" w:equalWidth="0">
            <w:col w:w="10059"/>
          </w:cols>
        </w:sectPr>
      </w:pPr>
    </w:p>
    <w:p w:rsidR="00473A21" w:rsidRDefault="00473A21" w:rsidP="0047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sz w:val="24"/>
          <w:szCs w:val="24"/>
        </w:rPr>
      </w:pPr>
    </w:p>
    <w:p w:rsidR="008514BD" w:rsidRPr="003F7286" w:rsidRDefault="008514BD" w:rsidP="004570A3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</w:p>
    <w:p w:rsidR="003D0051" w:rsidRPr="00652827" w:rsidRDefault="00EB3068" w:rsidP="00F868E4">
      <w:pPr>
        <w:tabs>
          <w:tab w:val="left" w:pos="708"/>
          <w:tab w:val="left" w:pos="1416"/>
        </w:tabs>
        <w:spacing w:after="0"/>
        <w:ind w:right="-1" w:firstLine="72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Рабочая программа п</w:t>
      </w:r>
      <w:r w:rsidR="00A941D0" w:rsidRPr="00AB7D1F">
        <w:rPr>
          <w:rFonts w:cs="Times New Roman"/>
          <w:szCs w:val="28"/>
        </w:rPr>
        <w:t xml:space="preserve">рактики может быть использована в </w:t>
      </w:r>
      <w:r w:rsidRPr="00AB7D1F">
        <w:rPr>
          <w:rFonts w:cs="Times New Roman"/>
          <w:szCs w:val="28"/>
        </w:rPr>
        <w:t>программах дополнительного профессионального образования: в программах повышения квалификации работников сферы</w:t>
      </w:r>
      <w:r w:rsidR="00A804CC" w:rsidRPr="00AB7D1F">
        <w:rPr>
          <w:rFonts w:cs="Times New Roman"/>
          <w:szCs w:val="28"/>
        </w:rPr>
        <w:t xml:space="preserve"> образования</w:t>
      </w:r>
      <w:r w:rsidRPr="00AB7D1F">
        <w:rPr>
          <w:rFonts w:cs="Times New Roman"/>
          <w:szCs w:val="28"/>
        </w:rPr>
        <w:t>и в пр</w:t>
      </w:r>
      <w:r w:rsidR="00A941D0" w:rsidRPr="00AB7D1F">
        <w:rPr>
          <w:rFonts w:cs="Times New Roman"/>
          <w:szCs w:val="28"/>
        </w:rPr>
        <w:t>ограммах переподготовки на базе</w:t>
      </w:r>
      <w:r w:rsidRPr="00AB7D1F">
        <w:rPr>
          <w:rFonts w:cs="Times New Roman"/>
          <w:szCs w:val="28"/>
        </w:rPr>
        <w:t xml:space="preserve"> среднего </w:t>
      </w:r>
      <w:r w:rsidR="008514BD">
        <w:rPr>
          <w:rFonts w:cs="Times New Roman"/>
          <w:szCs w:val="28"/>
        </w:rPr>
        <w:t>общего</w:t>
      </w:r>
      <w:r w:rsidRPr="00AB7D1F">
        <w:rPr>
          <w:rFonts w:cs="Times New Roman"/>
          <w:szCs w:val="28"/>
        </w:rPr>
        <w:t xml:space="preserve"> образования или профессионального образования. </w:t>
      </w:r>
    </w:p>
    <w:p w:rsidR="00F56D1B" w:rsidRPr="008514BD" w:rsidRDefault="00F56D1B" w:rsidP="008514BD">
      <w:pPr>
        <w:spacing w:after="0"/>
        <w:rPr>
          <w:rFonts w:cs="Times New Roman"/>
          <w:b/>
          <w:szCs w:val="28"/>
        </w:rPr>
      </w:pPr>
    </w:p>
    <w:p w:rsidR="00EB3068" w:rsidRDefault="00A941D0" w:rsidP="00CB118C">
      <w:pPr>
        <w:pStyle w:val="a3"/>
        <w:numPr>
          <w:ilvl w:val="1"/>
          <w:numId w:val="6"/>
        </w:numPr>
        <w:spacing w:after="0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 xml:space="preserve">Количество часов, отводимое на </w:t>
      </w:r>
      <w:r w:rsidR="00AA6C6B">
        <w:rPr>
          <w:rFonts w:cs="Times New Roman"/>
          <w:b/>
          <w:szCs w:val="28"/>
        </w:rPr>
        <w:t xml:space="preserve">освоение программы </w:t>
      </w:r>
      <w:r w:rsidR="00AB7D1F">
        <w:rPr>
          <w:rFonts w:cs="Times New Roman"/>
          <w:b/>
          <w:szCs w:val="28"/>
        </w:rPr>
        <w:t xml:space="preserve">преддипломной </w:t>
      </w:r>
      <w:r w:rsidR="00EB3068" w:rsidRPr="00835A45">
        <w:rPr>
          <w:rFonts w:cs="Times New Roman"/>
          <w:b/>
          <w:szCs w:val="28"/>
        </w:rPr>
        <w:t xml:space="preserve"> практик</w:t>
      </w:r>
      <w:r w:rsidR="00AA6C6B">
        <w:rPr>
          <w:rFonts w:cs="Times New Roman"/>
          <w:b/>
          <w:szCs w:val="28"/>
        </w:rPr>
        <w:t>и</w:t>
      </w:r>
      <w:r w:rsidR="00EB3068" w:rsidRPr="00835A45">
        <w:rPr>
          <w:rFonts w:cs="Times New Roman"/>
          <w:b/>
          <w:szCs w:val="28"/>
        </w:rPr>
        <w:t>:</w:t>
      </w:r>
    </w:p>
    <w:p w:rsidR="00364108" w:rsidRPr="00AB7D1F" w:rsidRDefault="00364108" w:rsidP="00364108">
      <w:pPr>
        <w:pStyle w:val="a3"/>
        <w:spacing w:after="0"/>
        <w:ind w:left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Всего  часов</w:t>
      </w:r>
      <w:r w:rsidR="00AB7D1F" w:rsidRPr="00AB7D1F">
        <w:rPr>
          <w:rFonts w:cs="Times New Roman"/>
          <w:szCs w:val="28"/>
        </w:rPr>
        <w:t>:</w:t>
      </w:r>
    </w:p>
    <w:p w:rsidR="000B185C" w:rsidRPr="00AB7D1F" w:rsidRDefault="000B185C" w:rsidP="00364108">
      <w:pPr>
        <w:pStyle w:val="a3"/>
        <w:spacing w:after="0"/>
        <w:ind w:left="0"/>
        <w:rPr>
          <w:rFonts w:cs="Times New Roman"/>
          <w:szCs w:val="28"/>
        </w:rPr>
      </w:pPr>
    </w:p>
    <w:p w:rsidR="000B185C" w:rsidRDefault="00852C72" w:rsidP="00364108">
      <w:pPr>
        <w:pStyle w:val="a3"/>
        <w:spacing w:after="0"/>
        <w:ind w:left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Производственная преддипломная практика – 144 часа</w:t>
      </w:r>
    </w:p>
    <w:p w:rsidR="00EB3068" w:rsidRPr="00835A45" w:rsidRDefault="00835A45" w:rsidP="00A735D3">
      <w:pPr>
        <w:spacing w:befor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caps/>
          <w:szCs w:val="28"/>
        </w:rPr>
        <w:br w:type="page"/>
      </w:r>
      <w:r w:rsidR="00852C72">
        <w:rPr>
          <w:rFonts w:cs="Times New Roman"/>
          <w:b/>
          <w:caps/>
          <w:szCs w:val="28"/>
        </w:rPr>
        <w:lastRenderedPageBreak/>
        <w:t xml:space="preserve">3. </w:t>
      </w:r>
      <w:r w:rsidR="00EB3068" w:rsidRPr="00835A45">
        <w:rPr>
          <w:rFonts w:cs="Times New Roman"/>
          <w:b/>
          <w:szCs w:val="28"/>
        </w:rPr>
        <w:t>СТРУКТУРА И СОДЕРЖАНИЕ ПРОГРАММЫ ПРАКТИКИ</w:t>
      </w:r>
    </w:p>
    <w:p w:rsidR="00E724C9" w:rsidRDefault="00E724C9">
      <w:pPr>
        <w:spacing w:before="0"/>
        <w:jc w:val="left"/>
        <w:rPr>
          <w:rFonts w:cs="Times New Roman"/>
          <w:b/>
          <w:szCs w:val="28"/>
        </w:rPr>
      </w:pPr>
      <w:bookmarkStart w:id="1" w:name="OLE_LINK12"/>
      <w:bookmarkStart w:id="2" w:name="OLE_LINK29"/>
    </w:p>
    <w:bookmarkEnd w:id="1"/>
    <w:bookmarkEnd w:id="2"/>
    <w:p w:rsidR="003B7C98" w:rsidRDefault="00FB2736" w:rsidP="00790BB3">
      <w:pPr>
        <w:ind w:firstLine="709"/>
        <w:jc w:val="center"/>
        <w:rPr>
          <w:rFonts w:cs="Times New Roman"/>
          <w:b/>
          <w:bCs/>
          <w:caps/>
          <w:color w:val="000000"/>
          <w:szCs w:val="28"/>
        </w:rPr>
      </w:pPr>
      <w:r w:rsidRPr="00C630B2">
        <w:rPr>
          <w:rFonts w:cs="Times New Roman"/>
          <w:b/>
          <w:bCs/>
          <w:caps/>
          <w:color w:val="000000"/>
          <w:szCs w:val="28"/>
        </w:rPr>
        <w:t>3</w:t>
      </w:r>
      <w:r w:rsidR="003B7C98" w:rsidRPr="00C630B2">
        <w:rPr>
          <w:rFonts w:cs="Times New Roman"/>
          <w:b/>
          <w:bCs/>
          <w:caps/>
          <w:color w:val="000000"/>
          <w:szCs w:val="28"/>
        </w:rPr>
        <w:t>.</w:t>
      </w:r>
      <w:r w:rsidR="00430DA8">
        <w:rPr>
          <w:rFonts w:cs="Times New Roman"/>
          <w:b/>
          <w:bCs/>
          <w:caps/>
          <w:color w:val="000000"/>
          <w:szCs w:val="28"/>
        </w:rPr>
        <w:t>1</w:t>
      </w:r>
      <w:r w:rsidR="00790BB3">
        <w:rPr>
          <w:rFonts w:cs="Times New Roman"/>
          <w:b/>
          <w:bCs/>
          <w:caps/>
          <w:color w:val="000000"/>
          <w:szCs w:val="28"/>
        </w:rPr>
        <w:t xml:space="preserve"> </w:t>
      </w:r>
      <w:r w:rsidR="003B7C98" w:rsidRPr="00C630B2">
        <w:rPr>
          <w:rFonts w:cs="Times New Roman"/>
          <w:b/>
          <w:bCs/>
          <w:caps/>
          <w:color w:val="000000"/>
          <w:szCs w:val="28"/>
        </w:rPr>
        <w:t xml:space="preserve">содержание </w:t>
      </w:r>
      <w:r w:rsidR="001D0597" w:rsidRPr="00C630B2">
        <w:rPr>
          <w:rFonts w:cs="Times New Roman"/>
          <w:b/>
          <w:bCs/>
          <w:caps/>
          <w:color w:val="000000"/>
          <w:szCs w:val="28"/>
        </w:rPr>
        <w:t xml:space="preserve">обучения </w:t>
      </w:r>
      <w:r w:rsidR="008514BD">
        <w:rPr>
          <w:rFonts w:cs="Times New Roman"/>
          <w:b/>
          <w:bCs/>
          <w:caps/>
          <w:color w:val="000000"/>
          <w:szCs w:val="28"/>
        </w:rPr>
        <w:t xml:space="preserve"> </w:t>
      </w:r>
      <w:r w:rsidR="001D0597" w:rsidRPr="00C630B2">
        <w:rPr>
          <w:rFonts w:cs="Times New Roman"/>
          <w:b/>
          <w:bCs/>
          <w:caps/>
          <w:color w:val="000000"/>
          <w:szCs w:val="28"/>
        </w:rPr>
        <w:t>по</w:t>
      </w:r>
      <w:r w:rsidR="00F56D1B">
        <w:rPr>
          <w:rFonts w:cs="Times New Roman"/>
          <w:b/>
          <w:bCs/>
          <w:caps/>
          <w:color w:val="000000"/>
          <w:szCs w:val="28"/>
        </w:rPr>
        <w:t xml:space="preserve"> </w:t>
      </w:r>
      <w:r w:rsidR="00AE1F8F">
        <w:rPr>
          <w:rFonts w:cs="Times New Roman"/>
          <w:b/>
          <w:bCs/>
          <w:caps/>
          <w:color w:val="000000"/>
          <w:szCs w:val="28"/>
        </w:rPr>
        <w:t>преддипломной</w:t>
      </w:r>
      <w:r w:rsidR="00B502C7" w:rsidRPr="00C630B2">
        <w:rPr>
          <w:rFonts w:cs="Times New Roman"/>
          <w:b/>
          <w:bCs/>
          <w:caps/>
          <w:color w:val="000000"/>
          <w:szCs w:val="28"/>
        </w:rPr>
        <w:t xml:space="preserve"> практике</w:t>
      </w:r>
    </w:p>
    <w:p w:rsidR="00430DA8" w:rsidRDefault="00430DA8" w:rsidP="00430DA8">
      <w:pPr>
        <w:spacing w:line="360" w:lineRule="auto"/>
        <w:ind w:firstLine="567"/>
        <w:rPr>
          <w:szCs w:val="28"/>
        </w:rPr>
      </w:pPr>
      <w:r w:rsidRPr="00501DE2">
        <w:rPr>
          <w:szCs w:val="28"/>
        </w:rPr>
        <w:t>Содержание практики определяется требованиями к уровню подготовки специалистов, определенными в</w:t>
      </w:r>
      <w:r>
        <w:rPr>
          <w:szCs w:val="28"/>
        </w:rPr>
        <w:t>о ФГОС СПО по специальности</w:t>
      </w:r>
      <w:r w:rsidRPr="00501DE2">
        <w:rPr>
          <w:szCs w:val="28"/>
        </w:rPr>
        <w:t>.</w:t>
      </w:r>
    </w:p>
    <w:p w:rsidR="00430DA8" w:rsidRDefault="00430DA8" w:rsidP="00430DA8">
      <w:pPr>
        <w:spacing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Преддипломная практика проводится на </w:t>
      </w:r>
      <w:r>
        <w:rPr>
          <w:color w:val="000000"/>
          <w:szCs w:val="28"/>
          <w:lang w:val="en-US"/>
        </w:rPr>
        <w:t>IV</w:t>
      </w:r>
      <w:r>
        <w:rPr>
          <w:color w:val="000000"/>
          <w:szCs w:val="28"/>
        </w:rPr>
        <w:t xml:space="preserve"> курсе в объеме 4 недель/144 часов.</w:t>
      </w:r>
    </w:p>
    <w:p w:rsidR="00430DA8" w:rsidRDefault="00430DA8" w:rsidP="00430DA8">
      <w:pPr>
        <w:spacing w:line="360" w:lineRule="auto"/>
        <w:ind w:firstLine="567"/>
        <w:rPr>
          <w:color w:val="000000"/>
          <w:szCs w:val="28"/>
        </w:rPr>
      </w:pPr>
      <w:r w:rsidRPr="00901A2B">
        <w:rPr>
          <w:color w:val="000000"/>
          <w:szCs w:val="28"/>
        </w:rPr>
        <w:t xml:space="preserve">         Преддипломная практика проводится в  </w:t>
      </w:r>
      <w:r>
        <w:rPr>
          <w:color w:val="000000"/>
          <w:szCs w:val="28"/>
        </w:rPr>
        <w:t>обще</w:t>
      </w:r>
      <w:r w:rsidRPr="00901A2B">
        <w:rPr>
          <w:color w:val="000000"/>
          <w:szCs w:val="28"/>
        </w:rPr>
        <w:t xml:space="preserve">образовательных </w:t>
      </w:r>
      <w:r>
        <w:rPr>
          <w:color w:val="000000"/>
          <w:szCs w:val="28"/>
        </w:rPr>
        <w:t>организациях</w:t>
      </w:r>
      <w:r w:rsidRPr="00901A2B">
        <w:rPr>
          <w:color w:val="000000"/>
          <w:szCs w:val="28"/>
        </w:rPr>
        <w:t xml:space="preserve"> раз</w:t>
      </w:r>
      <w:r>
        <w:rPr>
          <w:color w:val="000000"/>
          <w:szCs w:val="28"/>
        </w:rPr>
        <w:t xml:space="preserve">личных </w:t>
      </w:r>
      <w:r w:rsidRPr="00901A2B">
        <w:rPr>
          <w:color w:val="000000"/>
          <w:szCs w:val="28"/>
        </w:rPr>
        <w:t xml:space="preserve">видов. Реализуя программу преддипломной практики, </w:t>
      </w:r>
      <w:r>
        <w:rPr>
          <w:color w:val="000000"/>
          <w:szCs w:val="28"/>
        </w:rPr>
        <w:t>обучающиеся</w:t>
      </w:r>
      <w:r w:rsidRPr="00901A2B">
        <w:rPr>
          <w:color w:val="000000"/>
          <w:szCs w:val="28"/>
        </w:rPr>
        <w:t xml:space="preserve"> выступают  в качестве учителя начальных классов, также выполняют функцию классного руководителя. В программу преддипломной практики входит реализация </w:t>
      </w:r>
      <w:proofErr w:type="gramStart"/>
      <w:r>
        <w:rPr>
          <w:color w:val="000000"/>
          <w:szCs w:val="28"/>
        </w:rPr>
        <w:t>обучающимися</w:t>
      </w:r>
      <w:proofErr w:type="gramEnd"/>
      <w:r w:rsidRPr="00901A2B">
        <w:rPr>
          <w:color w:val="000000"/>
          <w:szCs w:val="28"/>
        </w:rPr>
        <w:t xml:space="preserve"> плана педагогического исследования в рамках выполнения  им выпускной квалификационной работы.</w:t>
      </w:r>
    </w:p>
    <w:p w:rsidR="00AE1F8F" w:rsidRDefault="00AE1F8F" w:rsidP="00430DA8">
      <w:pPr>
        <w:spacing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Виды работ: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Ознакомление </w:t>
      </w:r>
      <w:r w:rsidRPr="0064285E">
        <w:rPr>
          <w:sz w:val="28"/>
          <w:szCs w:val="28"/>
        </w:rPr>
        <w:t xml:space="preserve">с учебными программами, учебниками и методической литературой по всем учебным предметам того класса, в котором будет проводиться практика;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изучение </w:t>
      </w:r>
      <w:r>
        <w:rPr>
          <w:sz w:val="28"/>
          <w:szCs w:val="28"/>
        </w:rPr>
        <w:t>календарно-т</w:t>
      </w:r>
      <w:r w:rsidRPr="0064285E">
        <w:rPr>
          <w:sz w:val="28"/>
          <w:szCs w:val="28"/>
        </w:rPr>
        <w:t xml:space="preserve">ематического плана и плана воспитательной работы учителя, составление на период педагогической практики индивидуального календарного плана работы;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изучение </w:t>
      </w:r>
      <w:r w:rsidRPr="0064285E">
        <w:rPr>
          <w:sz w:val="28"/>
          <w:szCs w:val="28"/>
        </w:rPr>
        <w:t>системы учебной и внеклассной работы по предметам;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изучение </w:t>
      </w:r>
      <w:r w:rsidRPr="0064285E">
        <w:rPr>
          <w:sz w:val="28"/>
          <w:szCs w:val="28"/>
        </w:rPr>
        <w:t xml:space="preserve">системы методической работы учителя начальных классов, лучшего опыта педагогов школы;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изучение </w:t>
      </w:r>
      <w:r w:rsidRPr="0064285E">
        <w:rPr>
          <w:sz w:val="28"/>
          <w:szCs w:val="28"/>
        </w:rPr>
        <w:t xml:space="preserve">личности учащегося, коллектива класса и составление его психолого-педагогической характеристики;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разработка </w:t>
      </w:r>
      <w:r w:rsidRPr="0064285E">
        <w:rPr>
          <w:sz w:val="28"/>
          <w:szCs w:val="28"/>
        </w:rPr>
        <w:t xml:space="preserve">поурочных планов по всем предметам учебного плана начальной школы и проведение не менее </w:t>
      </w:r>
      <w:r w:rsidRPr="00AB7D1F">
        <w:rPr>
          <w:sz w:val="28"/>
          <w:szCs w:val="28"/>
        </w:rPr>
        <w:t>15 уроков в неделю</w:t>
      </w:r>
      <w:r w:rsidRPr="0064285E">
        <w:rPr>
          <w:sz w:val="28"/>
          <w:szCs w:val="28"/>
        </w:rPr>
        <w:t>;</w:t>
      </w:r>
    </w:p>
    <w:p w:rsidR="00AE1F8F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lastRenderedPageBreak/>
        <w:t xml:space="preserve">- </w:t>
      </w:r>
      <w:r w:rsidRPr="0064285E">
        <w:rPr>
          <w:i/>
          <w:iCs/>
          <w:sz w:val="28"/>
          <w:szCs w:val="28"/>
        </w:rPr>
        <w:t xml:space="preserve">подготовка и проведение </w:t>
      </w:r>
      <w:r w:rsidRPr="0064285E">
        <w:rPr>
          <w:sz w:val="28"/>
          <w:szCs w:val="28"/>
        </w:rPr>
        <w:t xml:space="preserve">внеклассного </w:t>
      </w:r>
      <w:r w:rsidR="008514BD">
        <w:rPr>
          <w:sz w:val="28"/>
          <w:szCs w:val="28"/>
        </w:rPr>
        <w:t>мероприятия (</w:t>
      </w:r>
      <w:r w:rsidRPr="0064285E">
        <w:rPr>
          <w:sz w:val="28"/>
          <w:szCs w:val="28"/>
        </w:rPr>
        <w:t>занятия</w:t>
      </w:r>
      <w:r w:rsidR="008514BD">
        <w:rPr>
          <w:sz w:val="28"/>
          <w:szCs w:val="28"/>
        </w:rPr>
        <w:t>)</w:t>
      </w:r>
      <w:r w:rsidR="008209F5">
        <w:rPr>
          <w:sz w:val="28"/>
          <w:szCs w:val="28"/>
        </w:rPr>
        <w:t xml:space="preserve">  </w:t>
      </w:r>
      <w:r w:rsidRPr="0064285E">
        <w:rPr>
          <w:sz w:val="28"/>
          <w:szCs w:val="28"/>
        </w:rPr>
        <w:t xml:space="preserve"> </w:t>
      </w:r>
      <w:r w:rsidR="008514BD">
        <w:rPr>
          <w:sz w:val="28"/>
          <w:szCs w:val="28"/>
        </w:rPr>
        <w:t>по любому направлению воспитательной работы</w:t>
      </w:r>
      <w:r w:rsidRPr="0064285E">
        <w:rPr>
          <w:sz w:val="28"/>
          <w:szCs w:val="28"/>
        </w:rPr>
        <w:t xml:space="preserve">; </w:t>
      </w:r>
    </w:p>
    <w:p w:rsidR="005A1385" w:rsidRPr="0064285E" w:rsidRDefault="005A1385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подготовка и проведение </w:t>
      </w:r>
      <w:r w:rsidRPr="0064285E">
        <w:rPr>
          <w:sz w:val="28"/>
          <w:szCs w:val="28"/>
        </w:rPr>
        <w:t>в</w:t>
      </w:r>
      <w:r>
        <w:rPr>
          <w:sz w:val="28"/>
          <w:szCs w:val="28"/>
        </w:rPr>
        <w:t>неурочного</w:t>
      </w:r>
      <w:r w:rsidRPr="0064285E">
        <w:rPr>
          <w:sz w:val="28"/>
          <w:szCs w:val="28"/>
        </w:rPr>
        <w:t xml:space="preserve"> занятия (не менее </w:t>
      </w:r>
      <w:r>
        <w:rPr>
          <w:sz w:val="28"/>
          <w:szCs w:val="28"/>
        </w:rPr>
        <w:t>четырех</w:t>
      </w:r>
      <w:r w:rsidRPr="0064285E">
        <w:rPr>
          <w:sz w:val="28"/>
          <w:szCs w:val="28"/>
        </w:rPr>
        <w:t xml:space="preserve">);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определение </w:t>
      </w:r>
      <w:r w:rsidRPr="0064285E">
        <w:rPr>
          <w:sz w:val="28"/>
          <w:szCs w:val="28"/>
        </w:rPr>
        <w:t xml:space="preserve">ведущей воспитательной задачи, составление плана воспитательной работы и проведение ее с учениками класса;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ведение </w:t>
      </w:r>
      <w:r w:rsidRPr="0064285E">
        <w:rPr>
          <w:sz w:val="28"/>
          <w:szCs w:val="28"/>
        </w:rPr>
        <w:t xml:space="preserve">школьной документации (классного журнала, дневников учащихся);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проверка </w:t>
      </w:r>
      <w:r w:rsidRPr="0064285E">
        <w:rPr>
          <w:sz w:val="28"/>
          <w:szCs w:val="28"/>
        </w:rPr>
        <w:t xml:space="preserve">(регулярная) тетрадей учащихся по русскому языку и математике, проведение по этим предметам контрольных работ;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подготовка </w:t>
      </w:r>
      <w:r w:rsidRPr="0064285E">
        <w:rPr>
          <w:sz w:val="28"/>
          <w:szCs w:val="28"/>
        </w:rPr>
        <w:t xml:space="preserve">необходимых наглядных пособий и дидактического материала к урокам и внеклассным занятиям;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проведение </w:t>
      </w:r>
      <w:r w:rsidRPr="0064285E">
        <w:rPr>
          <w:sz w:val="28"/>
          <w:szCs w:val="28"/>
        </w:rPr>
        <w:t xml:space="preserve">работы с родителями (посещение семей некоторых учащихся, проведение индивидуальных бесед с родителями, работа с активом, участие в подготовке и проведении родительского собрания);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участие </w:t>
      </w:r>
      <w:r w:rsidRPr="0064285E">
        <w:rPr>
          <w:sz w:val="28"/>
          <w:szCs w:val="28"/>
        </w:rPr>
        <w:t xml:space="preserve">в работе педагогического совета школы, методического объединения;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выполнение </w:t>
      </w:r>
      <w:r w:rsidRPr="0064285E">
        <w:rPr>
          <w:sz w:val="28"/>
          <w:szCs w:val="28"/>
        </w:rPr>
        <w:t xml:space="preserve">исследовательского задания в рамках подготовки выпускной квалификационной работы; </w:t>
      </w:r>
    </w:p>
    <w:p w:rsidR="00AE1F8F" w:rsidRPr="0064285E" w:rsidRDefault="00AE1F8F" w:rsidP="005A1385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проведение </w:t>
      </w:r>
      <w:r w:rsidRPr="0064285E">
        <w:rPr>
          <w:sz w:val="28"/>
          <w:szCs w:val="28"/>
        </w:rPr>
        <w:t xml:space="preserve">самоанализа и самооценки своей деятельности. </w:t>
      </w:r>
      <w:r w:rsidRPr="0064285E">
        <w:rPr>
          <w:sz w:val="28"/>
          <w:szCs w:val="28"/>
        </w:rPr>
        <w:br/>
      </w:r>
    </w:p>
    <w:p w:rsidR="00430DA8" w:rsidRDefault="00AE1F8F" w:rsidP="00AE1F8F">
      <w:pPr>
        <w:spacing w:line="360" w:lineRule="auto"/>
        <w:ind w:firstLine="567"/>
        <w:rPr>
          <w:color w:val="000000"/>
          <w:szCs w:val="28"/>
        </w:rPr>
      </w:pPr>
      <w:r w:rsidRPr="0064285E">
        <w:rPr>
          <w:szCs w:val="28"/>
        </w:rPr>
        <w:t xml:space="preserve">Программа практики отражает организацию работы студента </w:t>
      </w:r>
      <w:r w:rsidRPr="0064285E">
        <w:rPr>
          <w:rFonts w:ascii="Helvetica, sans-serif" w:hAnsi="Helvetica, sans-serif"/>
          <w:szCs w:val="28"/>
        </w:rPr>
        <w:t xml:space="preserve">- </w:t>
      </w:r>
      <w:r w:rsidRPr="0064285E">
        <w:rPr>
          <w:szCs w:val="28"/>
        </w:rPr>
        <w:t xml:space="preserve">практиканта в качестве учителя начальных </w:t>
      </w:r>
      <w:r w:rsidRPr="0064285E">
        <w:rPr>
          <w:szCs w:val="28"/>
        </w:rPr>
        <w:br/>
        <w:t>классов (по основной специальности).</w:t>
      </w:r>
    </w:p>
    <w:p w:rsidR="00430DA8" w:rsidRPr="001B5DFA" w:rsidRDefault="00430DA8" w:rsidP="00430DA8">
      <w:pPr>
        <w:pStyle w:val="aa"/>
        <w:spacing w:before="0" w:after="0" w:line="360" w:lineRule="auto"/>
        <w:rPr>
          <w:sz w:val="28"/>
          <w:szCs w:val="28"/>
        </w:rPr>
      </w:pPr>
    </w:p>
    <w:p w:rsidR="00BC2AD3" w:rsidRPr="00BC2AD3" w:rsidRDefault="00BC2AD3" w:rsidP="00BC2AD3"/>
    <w:p w:rsidR="00F868E4" w:rsidRDefault="00F868E4" w:rsidP="00F868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aps/>
          <w:color w:val="auto"/>
        </w:rPr>
      </w:pPr>
    </w:p>
    <w:p w:rsidR="00A735D3" w:rsidRPr="00A735D3" w:rsidRDefault="00A735D3" w:rsidP="00A735D3"/>
    <w:p w:rsidR="00EB3068" w:rsidRDefault="00EB3068" w:rsidP="000D62E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caps/>
          <w:color w:val="auto"/>
        </w:rPr>
      </w:pPr>
      <w:r w:rsidRPr="00652827">
        <w:rPr>
          <w:rFonts w:ascii="Times New Roman" w:hAnsi="Times New Roman"/>
          <w:caps/>
          <w:color w:val="auto"/>
        </w:rPr>
        <w:lastRenderedPageBreak/>
        <w:t>4. условия реализации программы практики</w:t>
      </w:r>
    </w:p>
    <w:p w:rsidR="00BC2AD3" w:rsidRPr="00BC2AD3" w:rsidRDefault="00BC2AD3" w:rsidP="00BC2AD3"/>
    <w:p w:rsidR="00EC5A9E" w:rsidRPr="00EC5A9E" w:rsidRDefault="00EC5A9E" w:rsidP="00EC5A9E">
      <w:pPr>
        <w:ind w:firstLine="567"/>
        <w:rPr>
          <w:b/>
          <w:szCs w:val="28"/>
        </w:rPr>
      </w:pPr>
      <w:r w:rsidRPr="00EC5A9E">
        <w:rPr>
          <w:b/>
          <w:szCs w:val="28"/>
        </w:rPr>
        <w:t xml:space="preserve">4.1. Требования к минимальному материально-техническому обеспечению. </w:t>
      </w:r>
    </w:p>
    <w:p w:rsidR="00EC5A9E" w:rsidRPr="00EC5A9E" w:rsidRDefault="00EC5A9E" w:rsidP="00EC5A9E">
      <w:pPr>
        <w:ind w:firstLine="567"/>
        <w:rPr>
          <w:b/>
          <w:szCs w:val="28"/>
        </w:rPr>
      </w:pP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t xml:space="preserve">Реализация программы практики предполагает оборудованное рабочее место для практиканта в соответствии с видами работ по профилю специальности, определенными в данной программе; доступ к информационным ресурсам Интернет. </w:t>
      </w:r>
    </w:p>
    <w:p w:rsidR="00EC5A9E" w:rsidRDefault="00EC5A9E" w:rsidP="00EC5A9E">
      <w:pPr>
        <w:ind w:firstLine="567"/>
        <w:rPr>
          <w:szCs w:val="28"/>
        </w:rPr>
      </w:pPr>
    </w:p>
    <w:p w:rsidR="00EC5A9E" w:rsidRPr="00EC5A9E" w:rsidRDefault="00EC5A9E" w:rsidP="00EC5A9E">
      <w:pPr>
        <w:ind w:firstLine="567"/>
        <w:rPr>
          <w:b/>
          <w:szCs w:val="28"/>
        </w:rPr>
      </w:pPr>
      <w:r w:rsidRPr="00EC5A9E">
        <w:rPr>
          <w:b/>
          <w:szCs w:val="28"/>
        </w:rPr>
        <w:t>4.2. Общие требования к организации и проведению преддипломной практики.</w:t>
      </w:r>
    </w:p>
    <w:p w:rsidR="00EC5A9E" w:rsidRDefault="00EC5A9E" w:rsidP="008209F5">
      <w:pPr>
        <w:pStyle w:val="310"/>
        <w:spacing w:line="276" w:lineRule="auto"/>
        <w:ind w:left="0" w:firstLine="567"/>
        <w:rPr>
          <w:szCs w:val="28"/>
        </w:rPr>
      </w:pPr>
      <w:r w:rsidRPr="00ED3EC7">
        <w:rPr>
          <w:szCs w:val="28"/>
        </w:rPr>
        <w:t xml:space="preserve">Базами практики могут являться </w:t>
      </w:r>
      <w:r w:rsidR="00AB7D1F">
        <w:rPr>
          <w:szCs w:val="28"/>
        </w:rPr>
        <w:t>образовательные организации,</w:t>
      </w:r>
      <w:r>
        <w:rPr>
          <w:szCs w:val="28"/>
        </w:rPr>
        <w:t xml:space="preserve"> раз</w:t>
      </w:r>
      <w:r w:rsidR="00AB7D1F">
        <w:rPr>
          <w:szCs w:val="28"/>
        </w:rPr>
        <w:t>личных типов</w:t>
      </w:r>
      <w:r>
        <w:rPr>
          <w:szCs w:val="28"/>
        </w:rPr>
        <w:t xml:space="preserve"> и видов (средние общеобразовательные школы, </w:t>
      </w:r>
      <w:r w:rsidR="0045608E">
        <w:rPr>
          <w:szCs w:val="28"/>
        </w:rPr>
        <w:t>лицеи, гимназии</w:t>
      </w:r>
      <w:r w:rsidRPr="00AB2C78">
        <w:rPr>
          <w:szCs w:val="28"/>
        </w:rPr>
        <w:t>), которые соответствуют необходимым условиям для организации и проведения практики</w:t>
      </w:r>
      <w:r>
        <w:rPr>
          <w:szCs w:val="28"/>
        </w:rPr>
        <w:t xml:space="preserve">. </w:t>
      </w:r>
    </w:p>
    <w:p w:rsidR="00EC5A9E" w:rsidRPr="00AB2C78" w:rsidRDefault="00EC5A9E" w:rsidP="00EC5A9E">
      <w:pPr>
        <w:pStyle w:val="310"/>
        <w:ind w:left="0" w:firstLine="567"/>
        <w:rPr>
          <w:szCs w:val="28"/>
        </w:rPr>
      </w:pPr>
      <w:r w:rsidRPr="00AB2C78">
        <w:rPr>
          <w:szCs w:val="28"/>
        </w:rPr>
        <w:t xml:space="preserve">Закрепление баз практики осуществляется на основе договоров с </w:t>
      </w:r>
      <w:r w:rsidR="0045608E">
        <w:rPr>
          <w:szCs w:val="28"/>
        </w:rPr>
        <w:t>организациями</w:t>
      </w:r>
      <w:r w:rsidRPr="00AB2C78">
        <w:rPr>
          <w:szCs w:val="28"/>
        </w:rPr>
        <w:t xml:space="preserve"> независимо от их организационно-правовых форм.  </w:t>
      </w:r>
    </w:p>
    <w:p w:rsidR="00EC5A9E" w:rsidRDefault="0045608E" w:rsidP="00EC5A9E">
      <w:pPr>
        <w:ind w:firstLine="567"/>
        <w:rPr>
          <w:szCs w:val="28"/>
        </w:rPr>
      </w:pPr>
      <w:r>
        <w:rPr>
          <w:szCs w:val="28"/>
        </w:rPr>
        <w:t>Обучающиеся</w:t>
      </w:r>
      <w:r w:rsidR="00EC5A9E" w:rsidRPr="00851BE0">
        <w:rPr>
          <w:szCs w:val="28"/>
        </w:rPr>
        <w:t xml:space="preserve"> могут быть направлены на преддипломную практику в </w:t>
      </w:r>
      <w:r w:rsidR="00EC5A9E" w:rsidRPr="00981A91">
        <w:rPr>
          <w:szCs w:val="28"/>
        </w:rPr>
        <w:t>орган</w:t>
      </w:r>
      <w:r w:rsidR="00EC5A9E">
        <w:rPr>
          <w:szCs w:val="28"/>
        </w:rPr>
        <w:t>и</w:t>
      </w:r>
      <w:r w:rsidR="00EC5A9E" w:rsidRPr="00981A91">
        <w:rPr>
          <w:szCs w:val="28"/>
        </w:rPr>
        <w:t xml:space="preserve">зации по месту последующего трудоустройства, по месту жительства в соответствии с предоставленным </w:t>
      </w:r>
      <w:r>
        <w:rPr>
          <w:szCs w:val="28"/>
        </w:rPr>
        <w:t>гарантийным письмом</w:t>
      </w:r>
      <w:r w:rsidR="00EC5A9E">
        <w:rPr>
          <w:szCs w:val="28"/>
        </w:rPr>
        <w:t xml:space="preserve">. </w:t>
      </w:r>
    </w:p>
    <w:p w:rsidR="00EC5A9E" w:rsidRDefault="00EC5A9E" w:rsidP="00EC5A9E">
      <w:pPr>
        <w:ind w:firstLine="567"/>
        <w:rPr>
          <w:szCs w:val="28"/>
        </w:rPr>
      </w:pPr>
      <w:r w:rsidRPr="00981A91">
        <w:rPr>
          <w:szCs w:val="28"/>
        </w:rPr>
        <w:t xml:space="preserve">Организацию и руководство преддипломной практикой осуществляют руководители практики от </w:t>
      </w:r>
      <w:r>
        <w:rPr>
          <w:szCs w:val="28"/>
        </w:rPr>
        <w:t xml:space="preserve">колледжа </w:t>
      </w:r>
      <w:r w:rsidRPr="00981A91">
        <w:rPr>
          <w:szCs w:val="28"/>
        </w:rPr>
        <w:t xml:space="preserve"> и от</w:t>
      </w:r>
      <w:r>
        <w:rPr>
          <w:szCs w:val="28"/>
        </w:rPr>
        <w:t xml:space="preserve"> учреждения (</w:t>
      </w:r>
      <w:r w:rsidRPr="00981A91">
        <w:rPr>
          <w:szCs w:val="28"/>
        </w:rPr>
        <w:t>организации</w:t>
      </w:r>
      <w:r>
        <w:rPr>
          <w:szCs w:val="28"/>
        </w:rPr>
        <w:t>)</w:t>
      </w:r>
      <w:r w:rsidRPr="00981A91">
        <w:rPr>
          <w:szCs w:val="28"/>
        </w:rPr>
        <w:t>.</w:t>
      </w:r>
    </w:p>
    <w:p w:rsidR="00F868E4" w:rsidRPr="00F868E4" w:rsidRDefault="00EC5A9E" w:rsidP="00F868E4">
      <w:pPr>
        <w:ind w:firstLine="567"/>
        <w:rPr>
          <w:szCs w:val="28"/>
        </w:rPr>
      </w:pPr>
      <w:r>
        <w:t>Сопровождение преддипломной практики</w:t>
      </w:r>
      <w:r w:rsidRPr="00666CD9">
        <w:t xml:space="preserve"> наряду с руководителями практики осуществляют преподаватели педагогики, психологии, </w:t>
      </w:r>
      <w:r>
        <w:t>МДК (профессиональных модулей)</w:t>
      </w:r>
      <w:r w:rsidRPr="00666CD9">
        <w:t>.</w:t>
      </w:r>
    </w:p>
    <w:p w:rsidR="00EC5A9E" w:rsidRPr="00EC5A9E" w:rsidRDefault="00EC5A9E" w:rsidP="00EC5A9E">
      <w:pPr>
        <w:ind w:firstLine="567"/>
        <w:rPr>
          <w:b/>
          <w:szCs w:val="28"/>
        </w:rPr>
      </w:pPr>
      <w:r w:rsidRPr="00EC5A9E">
        <w:rPr>
          <w:b/>
          <w:szCs w:val="28"/>
        </w:rPr>
        <w:t>4.3. Особенности организации и проведения практики.</w:t>
      </w:r>
    </w:p>
    <w:p w:rsidR="00EC5A9E" w:rsidRDefault="00F868E4" w:rsidP="00F868E4">
      <w:r>
        <w:rPr>
          <w:szCs w:val="28"/>
        </w:rPr>
        <w:t xml:space="preserve">         </w:t>
      </w:r>
      <w:r w:rsidR="00EC5A9E" w:rsidRPr="00311E3E">
        <w:rPr>
          <w:szCs w:val="28"/>
        </w:rPr>
        <w:t xml:space="preserve">К преддипломной практике </w:t>
      </w:r>
      <w:r w:rsidR="00EC5A9E" w:rsidRPr="00CC6A3E">
        <w:rPr>
          <w:szCs w:val="28"/>
        </w:rPr>
        <w:t>допускаются</w:t>
      </w:r>
      <w:r>
        <w:rPr>
          <w:szCs w:val="28"/>
        </w:rPr>
        <w:t xml:space="preserve"> </w:t>
      </w:r>
      <w:r w:rsidR="0045608E">
        <w:rPr>
          <w:szCs w:val="28"/>
        </w:rPr>
        <w:t>обучающиеся</w:t>
      </w:r>
      <w:r w:rsidR="00EC5A9E" w:rsidRPr="00311E3E">
        <w:rPr>
          <w:szCs w:val="28"/>
        </w:rPr>
        <w:t>, освоившие программы профессиональных модулей</w:t>
      </w:r>
      <w:r w:rsidR="0045608E">
        <w:rPr>
          <w:szCs w:val="28"/>
        </w:rPr>
        <w:t xml:space="preserve"> и успешно сдавшие квалификационные экзамены по профессиональным модулям</w:t>
      </w:r>
      <w:r w:rsidR="00EC5A9E" w:rsidRPr="00311E3E">
        <w:rPr>
          <w:szCs w:val="28"/>
        </w:rPr>
        <w:t xml:space="preserve">. </w:t>
      </w: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t xml:space="preserve">Перед выходом на преддипломную практику проводится установочная конференция для ознакомления </w:t>
      </w:r>
      <w:r w:rsidRPr="00415BBD">
        <w:rPr>
          <w:szCs w:val="28"/>
        </w:rPr>
        <w:t xml:space="preserve">с целями, задачами, </w:t>
      </w:r>
      <w:r>
        <w:rPr>
          <w:szCs w:val="28"/>
        </w:rPr>
        <w:t xml:space="preserve">содержанием, </w:t>
      </w:r>
      <w:r w:rsidRPr="00415BBD">
        <w:rPr>
          <w:szCs w:val="28"/>
        </w:rPr>
        <w:t>органи</w:t>
      </w:r>
      <w:r>
        <w:rPr>
          <w:szCs w:val="28"/>
        </w:rPr>
        <w:t xml:space="preserve">зацией </w:t>
      </w:r>
      <w:r w:rsidRPr="00415BBD">
        <w:rPr>
          <w:szCs w:val="28"/>
        </w:rPr>
        <w:t xml:space="preserve">практики, </w:t>
      </w:r>
      <w:r>
        <w:rPr>
          <w:szCs w:val="28"/>
        </w:rPr>
        <w:t>инструктивно-методическими материалами,</w:t>
      </w:r>
      <w:r w:rsidRPr="00415BBD">
        <w:rPr>
          <w:szCs w:val="28"/>
        </w:rPr>
        <w:t xml:space="preserve"> </w:t>
      </w:r>
      <w:r w:rsidRPr="00415BBD">
        <w:rPr>
          <w:szCs w:val="28"/>
        </w:rPr>
        <w:lastRenderedPageBreak/>
        <w:t>необходимой отчетной документацией</w:t>
      </w:r>
      <w:r>
        <w:rPr>
          <w:szCs w:val="28"/>
        </w:rPr>
        <w:t>,</w:t>
      </w:r>
      <w:r w:rsidRPr="00415BBD">
        <w:rPr>
          <w:szCs w:val="28"/>
        </w:rPr>
        <w:t xml:space="preserve"> с нормами поведения в образовательно</w:t>
      </w:r>
      <w:r w:rsidR="00C46F1B">
        <w:rPr>
          <w:szCs w:val="28"/>
        </w:rPr>
        <w:t>й</w:t>
      </w:r>
      <w:r w:rsidRPr="00415BBD">
        <w:rPr>
          <w:szCs w:val="28"/>
        </w:rPr>
        <w:t xml:space="preserve"> </w:t>
      </w:r>
      <w:r w:rsidR="00C46F1B">
        <w:rPr>
          <w:szCs w:val="28"/>
        </w:rPr>
        <w:t>организации</w:t>
      </w:r>
      <w:r w:rsidRPr="00415BBD">
        <w:rPr>
          <w:szCs w:val="28"/>
        </w:rPr>
        <w:t xml:space="preserve">; закрепление за специалистами, осуществляющими методическое руководство и распределение по </w:t>
      </w:r>
      <w:r w:rsidR="00C46F1B">
        <w:rPr>
          <w:szCs w:val="28"/>
        </w:rPr>
        <w:t>организациям</w:t>
      </w:r>
      <w:r>
        <w:rPr>
          <w:szCs w:val="28"/>
        </w:rPr>
        <w:t xml:space="preserve"> (</w:t>
      </w:r>
      <w:r w:rsidRPr="00415BBD">
        <w:rPr>
          <w:szCs w:val="28"/>
        </w:rPr>
        <w:t>школ</w:t>
      </w:r>
      <w:r>
        <w:rPr>
          <w:szCs w:val="28"/>
        </w:rPr>
        <w:t>ы, другие организации)</w:t>
      </w:r>
      <w:r w:rsidRPr="00415BBD">
        <w:rPr>
          <w:szCs w:val="28"/>
        </w:rPr>
        <w:t>.</w:t>
      </w:r>
    </w:p>
    <w:p w:rsidR="00EC5A9E" w:rsidRDefault="00EC5A9E" w:rsidP="00EC5A9E">
      <w:pPr>
        <w:pStyle w:val="afa"/>
        <w:spacing w:line="240" w:lineRule="auto"/>
        <w:ind w:firstLine="567"/>
        <w:rPr>
          <w:spacing w:val="0"/>
          <w:sz w:val="28"/>
          <w:szCs w:val="28"/>
        </w:rPr>
      </w:pPr>
      <w:r w:rsidRPr="0045608E">
        <w:rPr>
          <w:spacing w:val="0"/>
          <w:sz w:val="28"/>
          <w:szCs w:val="28"/>
        </w:rPr>
        <w:t xml:space="preserve">Продолжительность рабочей недели </w:t>
      </w:r>
      <w:r w:rsidR="0045608E">
        <w:rPr>
          <w:spacing w:val="0"/>
          <w:sz w:val="28"/>
          <w:szCs w:val="28"/>
        </w:rPr>
        <w:t>обучающихся</w:t>
      </w:r>
      <w:r w:rsidRPr="0045608E">
        <w:rPr>
          <w:spacing w:val="0"/>
          <w:sz w:val="28"/>
          <w:szCs w:val="28"/>
        </w:rPr>
        <w:t xml:space="preserve"> при прохождении   преддипломной практики – не более 36 академических часов</w:t>
      </w:r>
      <w:r w:rsidR="0045608E">
        <w:rPr>
          <w:spacing w:val="0"/>
          <w:sz w:val="28"/>
          <w:szCs w:val="28"/>
        </w:rPr>
        <w:t>, включая подготовку, проведение и анализы уроков и внеурочных мероприятий</w:t>
      </w:r>
      <w:r w:rsidR="00C46F1B">
        <w:rPr>
          <w:spacing w:val="0"/>
          <w:sz w:val="28"/>
          <w:szCs w:val="28"/>
        </w:rPr>
        <w:t>, занятий</w:t>
      </w:r>
      <w:r w:rsidR="0045608E">
        <w:rPr>
          <w:spacing w:val="0"/>
          <w:sz w:val="28"/>
          <w:szCs w:val="28"/>
        </w:rPr>
        <w:t>, консультации с учителями,  методическую работу и работу с родителями.</w:t>
      </w: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t xml:space="preserve">Руководство практикой осуществляют преподаватели колледжа или специалисты организаций, </w:t>
      </w:r>
      <w:r w:rsidRPr="00882CAD">
        <w:rPr>
          <w:szCs w:val="28"/>
        </w:rPr>
        <w:t>имеющие средне</w:t>
      </w:r>
      <w:r w:rsidR="0045608E">
        <w:rPr>
          <w:szCs w:val="28"/>
        </w:rPr>
        <w:t>е</w:t>
      </w:r>
      <w:r w:rsidRPr="00882CAD">
        <w:rPr>
          <w:szCs w:val="28"/>
        </w:rPr>
        <w:t xml:space="preserve"> специальное или  высшее</w:t>
      </w:r>
      <w:r w:rsidR="0045608E">
        <w:rPr>
          <w:szCs w:val="28"/>
        </w:rPr>
        <w:t xml:space="preserve"> педагогическое</w:t>
      </w:r>
      <w:r w:rsidRPr="00882CAD">
        <w:rPr>
          <w:szCs w:val="28"/>
        </w:rPr>
        <w:t xml:space="preserve"> образование</w:t>
      </w:r>
      <w:r w:rsidR="0045608E">
        <w:rPr>
          <w:szCs w:val="28"/>
        </w:rPr>
        <w:t>,</w:t>
      </w:r>
      <w:r>
        <w:rPr>
          <w:szCs w:val="28"/>
        </w:rPr>
        <w:t xml:space="preserve"> стаж работы </w:t>
      </w:r>
      <w:r w:rsidR="0045608E">
        <w:rPr>
          <w:szCs w:val="28"/>
        </w:rPr>
        <w:t xml:space="preserve">которых </w:t>
      </w:r>
      <w:r>
        <w:rPr>
          <w:szCs w:val="28"/>
        </w:rPr>
        <w:t xml:space="preserve">по профилю специальности не менее трех лет. </w:t>
      </w:r>
    </w:p>
    <w:p w:rsidR="00FE22FB" w:rsidRDefault="00EC5A9E" w:rsidP="00EC5A9E">
      <w:pPr>
        <w:ind w:firstLine="567"/>
        <w:rPr>
          <w:szCs w:val="28"/>
        </w:rPr>
      </w:pPr>
      <w:r>
        <w:rPr>
          <w:szCs w:val="28"/>
        </w:rPr>
        <w:t>В течение всего периода практики студент выполняет все виды работ, определенные данной программой практики.</w:t>
      </w:r>
      <w:r w:rsidR="00FE22FB">
        <w:rPr>
          <w:szCs w:val="28"/>
        </w:rPr>
        <w:t xml:space="preserve"> </w:t>
      </w:r>
      <w:r w:rsidR="00FE22FB" w:rsidRPr="001F2F6C">
        <w:rPr>
          <w:szCs w:val="28"/>
        </w:rPr>
        <w:t>За весь период практики студенты проводят не менее  50 уроков.</w:t>
      </w:r>
      <w:r w:rsidR="00FE22FB" w:rsidRPr="00FE22FB">
        <w:t xml:space="preserve"> </w:t>
      </w:r>
      <w:r w:rsidR="00FE22FB" w:rsidRPr="00FE22FB">
        <w:rPr>
          <w:szCs w:val="28"/>
        </w:rPr>
        <w:t>В неделю 1</w:t>
      </w:r>
      <w:r w:rsidR="00FE22FB">
        <w:rPr>
          <w:szCs w:val="28"/>
        </w:rPr>
        <w:t>5</w:t>
      </w:r>
      <w:r w:rsidR="00FE22FB" w:rsidRPr="00FE22FB">
        <w:rPr>
          <w:szCs w:val="28"/>
        </w:rPr>
        <w:t xml:space="preserve"> уроков по расписанию учителя</w:t>
      </w:r>
      <w:r w:rsidR="00FE22FB">
        <w:rPr>
          <w:szCs w:val="28"/>
        </w:rPr>
        <w:t>.</w:t>
      </w:r>
      <w:r w:rsidR="00FE22FB" w:rsidRPr="00FE22FB">
        <w:rPr>
          <w:szCs w:val="28"/>
        </w:rPr>
        <w:t xml:space="preserve"> </w:t>
      </w:r>
      <w:r w:rsidR="00B22926" w:rsidRPr="00B22926">
        <w:rPr>
          <w:szCs w:val="28"/>
        </w:rPr>
        <w:t xml:space="preserve">Проведение </w:t>
      </w:r>
      <w:r w:rsidR="00B22926">
        <w:rPr>
          <w:szCs w:val="28"/>
        </w:rPr>
        <w:t>4</w:t>
      </w:r>
      <w:r w:rsidR="00B22926" w:rsidRPr="00B22926">
        <w:rPr>
          <w:szCs w:val="28"/>
        </w:rPr>
        <w:t xml:space="preserve">-х </w:t>
      </w:r>
      <w:r w:rsidR="00B22926">
        <w:rPr>
          <w:szCs w:val="28"/>
        </w:rPr>
        <w:t xml:space="preserve"> внеурочных занятий по любому направлению внеурочной деятельности  и одного </w:t>
      </w:r>
      <w:r w:rsidR="00B22926" w:rsidRPr="00B22926">
        <w:rPr>
          <w:szCs w:val="28"/>
        </w:rPr>
        <w:t>внеклассн</w:t>
      </w:r>
      <w:r w:rsidR="00B22926">
        <w:rPr>
          <w:szCs w:val="28"/>
        </w:rPr>
        <w:t>ого</w:t>
      </w:r>
      <w:r w:rsidR="00B22926" w:rsidRPr="00B22926">
        <w:rPr>
          <w:szCs w:val="28"/>
        </w:rPr>
        <w:t xml:space="preserve">  мероприяти</w:t>
      </w:r>
      <w:r w:rsidR="00B22926">
        <w:rPr>
          <w:szCs w:val="28"/>
        </w:rPr>
        <w:t>я</w:t>
      </w:r>
      <w:r w:rsidR="00B22926" w:rsidRPr="00B22926">
        <w:rPr>
          <w:szCs w:val="28"/>
        </w:rPr>
        <w:t xml:space="preserve"> за весь период практики в соответствие с планом воспитательной работы учителя</w:t>
      </w:r>
      <w:r w:rsidR="000C7EEF">
        <w:rPr>
          <w:szCs w:val="28"/>
        </w:rPr>
        <w:t>, 1 родительское собрание.</w:t>
      </w: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t xml:space="preserve">В один рабочий день </w:t>
      </w:r>
      <w:r w:rsidR="008436E0">
        <w:rPr>
          <w:szCs w:val="28"/>
        </w:rPr>
        <w:t xml:space="preserve">практикант </w:t>
      </w:r>
      <w:r>
        <w:rPr>
          <w:szCs w:val="28"/>
        </w:rPr>
        <w:t xml:space="preserve"> может проводить не более 3-4-х уроков (занятий). После проведения уроков (занятий) руководитель практики (наставник) </w:t>
      </w:r>
      <w:r w:rsidR="00C46F1B">
        <w:rPr>
          <w:szCs w:val="28"/>
        </w:rPr>
        <w:t xml:space="preserve">ставит оценки за каждый проведенный урок (занятие) и </w:t>
      </w:r>
      <w:r>
        <w:rPr>
          <w:szCs w:val="28"/>
        </w:rPr>
        <w:t>вносит предложения и рекомендации по улучшению качества уроков и устранению ошибок. Эти предложения и рекомендации должны быть учтены при подготовке к следующим урокам (занятиям).</w:t>
      </w: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t xml:space="preserve">По планированию и проведению уроков (занятий) и выполнению всех заданий практики </w:t>
      </w:r>
      <w:r w:rsidR="008436E0">
        <w:rPr>
          <w:szCs w:val="28"/>
        </w:rPr>
        <w:t xml:space="preserve">практикант </w:t>
      </w:r>
      <w:r>
        <w:rPr>
          <w:szCs w:val="28"/>
        </w:rPr>
        <w:t xml:space="preserve"> должен получить консультацию у наставника,  при необходимости у руководителя практики или преподавателей профессиональных модулей. </w:t>
      </w: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t>Разработанные конспекты занятий заверяются у наставника заранее, не позднее следующего дня практики.</w:t>
      </w: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t xml:space="preserve">Без согласованного и утвержденного конспекта занятия (плана) </w:t>
      </w:r>
      <w:r w:rsidR="008436E0">
        <w:rPr>
          <w:szCs w:val="28"/>
        </w:rPr>
        <w:t>практикант</w:t>
      </w:r>
      <w:r>
        <w:rPr>
          <w:szCs w:val="28"/>
        </w:rPr>
        <w:t xml:space="preserve"> к его проведению не допускается. </w:t>
      </w:r>
    </w:p>
    <w:p w:rsidR="00C46F1B" w:rsidRDefault="00C46F1B" w:rsidP="00C46F1B">
      <w:pPr>
        <w:ind w:firstLine="567"/>
        <w:rPr>
          <w:szCs w:val="28"/>
        </w:rPr>
      </w:pPr>
      <w:r>
        <w:rPr>
          <w:szCs w:val="28"/>
        </w:rPr>
        <w:t>В начале рабочего дня практикант предоставляет наставнику тетрадь анализа для заполнения аналитической части урока (занятия).</w:t>
      </w: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lastRenderedPageBreak/>
        <w:t xml:space="preserve">После проведения и анализа урока (занятия) </w:t>
      </w:r>
      <w:r w:rsidR="00C46F1B">
        <w:rPr>
          <w:szCs w:val="28"/>
        </w:rPr>
        <w:t>в конспект и тетрадь для анализа</w:t>
      </w:r>
      <w:r>
        <w:rPr>
          <w:szCs w:val="28"/>
        </w:rPr>
        <w:t xml:space="preserve"> выставляется отметка за урок (занятие) и подпись наставника.</w:t>
      </w:r>
    </w:p>
    <w:p w:rsidR="00EC5A9E" w:rsidRDefault="00EC5A9E" w:rsidP="00EC5A9E">
      <w:pPr>
        <w:ind w:firstLine="567"/>
        <w:rPr>
          <w:szCs w:val="28"/>
        </w:rPr>
      </w:pPr>
      <w:r>
        <w:rPr>
          <w:szCs w:val="28"/>
        </w:rPr>
        <w:t xml:space="preserve">Конспекты всех проведенных занятий и дидактическое обеспечение к ним структурируются в </w:t>
      </w:r>
      <w:r w:rsidR="008436E0">
        <w:rPr>
          <w:szCs w:val="28"/>
        </w:rPr>
        <w:t>дневнике</w:t>
      </w:r>
      <w:r w:rsidR="00C46F1B">
        <w:rPr>
          <w:szCs w:val="28"/>
        </w:rPr>
        <w:t xml:space="preserve"> </w:t>
      </w:r>
      <w:r w:rsidR="008436E0">
        <w:rPr>
          <w:szCs w:val="28"/>
        </w:rPr>
        <w:t>практиканта</w:t>
      </w:r>
      <w:r>
        <w:rPr>
          <w:szCs w:val="28"/>
        </w:rPr>
        <w:t xml:space="preserve">. </w:t>
      </w:r>
    </w:p>
    <w:p w:rsidR="00EC5A9E" w:rsidRDefault="00EC5A9E" w:rsidP="00EC5A9E">
      <w:pPr>
        <w:ind w:firstLine="567"/>
        <w:rPr>
          <w:szCs w:val="28"/>
        </w:rPr>
      </w:pPr>
      <w:r w:rsidRPr="009C44F4">
        <w:rPr>
          <w:szCs w:val="28"/>
        </w:rPr>
        <w:t xml:space="preserve">Подведение итогов практики осуществляется в форме, определенной </w:t>
      </w:r>
      <w:r w:rsidR="008436E0">
        <w:rPr>
          <w:szCs w:val="28"/>
        </w:rPr>
        <w:t xml:space="preserve">программой </w:t>
      </w:r>
      <w:r w:rsidRPr="009C44F4">
        <w:rPr>
          <w:szCs w:val="28"/>
        </w:rPr>
        <w:t xml:space="preserve"> практики, в установленные сроки. </w:t>
      </w:r>
      <w:r>
        <w:rPr>
          <w:szCs w:val="28"/>
        </w:rPr>
        <w:t>Формами подведения итогов практики могут быть</w:t>
      </w:r>
      <w:r w:rsidRPr="009C44F4">
        <w:rPr>
          <w:szCs w:val="28"/>
        </w:rPr>
        <w:t xml:space="preserve">: конференция, круглый стол, </w:t>
      </w:r>
      <w:r>
        <w:rPr>
          <w:szCs w:val="28"/>
        </w:rPr>
        <w:t xml:space="preserve">заслушивание </w:t>
      </w:r>
      <w:r w:rsidRPr="009C44F4">
        <w:rPr>
          <w:szCs w:val="28"/>
        </w:rPr>
        <w:t>отчета по практике,</w:t>
      </w:r>
      <w:r>
        <w:rPr>
          <w:szCs w:val="28"/>
        </w:rPr>
        <w:t xml:space="preserve"> презентация деятельности, презентация портфолио, </w:t>
      </w:r>
      <w:r w:rsidRPr="00C75FE9">
        <w:rPr>
          <w:szCs w:val="28"/>
        </w:rPr>
        <w:t>научно-практические доклады, демонстрация лучших наглядных пособий и дидактического материала</w:t>
      </w:r>
      <w:r w:rsidRPr="009C44F4">
        <w:rPr>
          <w:szCs w:val="28"/>
        </w:rPr>
        <w:t xml:space="preserve"> и другие. </w:t>
      </w:r>
      <w:r>
        <w:rPr>
          <w:szCs w:val="28"/>
        </w:rPr>
        <w:t xml:space="preserve">Дата и время проведения итоговых мероприятий по практике определяется заведующим практикой. </w:t>
      </w:r>
    </w:p>
    <w:p w:rsidR="00EC5A9E" w:rsidRDefault="00475D51" w:rsidP="00EC5A9E">
      <w:pPr>
        <w:ind w:firstLine="567"/>
        <w:rPr>
          <w:b/>
          <w:szCs w:val="28"/>
        </w:rPr>
      </w:pPr>
      <w:r w:rsidRPr="00EC5A9E">
        <w:rPr>
          <w:b/>
          <w:szCs w:val="28"/>
        </w:rPr>
        <w:t xml:space="preserve">4.4. </w:t>
      </w:r>
      <w:r>
        <w:rPr>
          <w:b/>
          <w:szCs w:val="28"/>
        </w:rPr>
        <w:t>Отчетная документация студента по итогам практики.</w:t>
      </w:r>
    </w:p>
    <w:p w:rsidR="00570A05" w:rsidRDefault="00475D51" w:rsidP="00475D51">
      <w:pPr>
        <w:rPr>
          <w:szCs w:val="28"/>
        </w:rPr>
      </w:pPr>
      <w:r>
        <w:rPr>
          <w:szCs w:val="28"/>
        </w:rPr>
        <w:t xml:space="preserve">После прохождения практики студент предоставляет для проверки руководителю дневник практики с конспектами всех проведенных уроков (занятий), методическими разработками, КТП и тетрадь анализа уроков, заполненную учителем (наставником)  от образовательной организации (школы). Сдает отчет по практике. В отчете должны быть представлены: </w:t>
      </w:r>
    </w:p>
    <w:p w:rsidR="000A78CD" w:rsidRDefault="000A78CD" w:rsidP="000A78CD">
      <w:pPr>
        <w:pStyle w:val="a3"/>
        <w:numPr>
          <w:ilvl w:val="0"/>
          <w:numId w:val="50"/>
        </w:numPr>
        <w:rPr>
          <w:szCs w:val="28"/>
        </w:rPr>
      </w:pPr>
      <w:r>
        <w:rPr>
          <w:szCs w:val="28"/>
        </w:rPr>
        <w:t>письменный отчет студента о прохождении практики с анализом о проделанной работе;</w:t>
      </w:r>
    </w:p>
    <w:p w:rsidR="000A78CD" w:rsidRDefault="000A78CD" w:rsidP="000A78CD">
      <w:pPr>
        <w:pStyle w:val="a3"/>
        <w:numPr>
          <w:ilvl w:val="0"/>
          <w:numId w:val="50"/>
        </w:numPr>
        <w:rPr>
          <w:szCs w:val="28"/>
        </w:rPr>
      </w:pPr>
      <w:r>
        <w:rPr>
          <w:szCs w:val="28"/>
        </w:rPr>
        <w:t>характеристика на практиканта, с итоговой оценкой за всю практику, с подписями учителя, завуча/директора и печатью школы;</w:t>
      </w:r>
    </w:p>
    <w:p w:rsidR="000A78CD" w:rsidRDefault="000A78CD" w:rsidP="000A78CD">
      <w:pPr>
        <w:pStyle w:val="a3"/>
        <w:numPr>
          <w:ilvl w:val="0"/>
          <w:numId w:val="50"/>
        </w:numPr>
        <w:rPr>
          <w:szCs w:val="28"/>
        </w:rPr>
      </w:pPr>
      <w:r>
        <w:rPr>
          <w:szCs w:val="28"/>
        </w:rPr>
        <w:t>аттестационный лист;</w:t>
      </w:r>
    </w:p>
    <w:p w:rsidR="00475D51" w:rsidRDefault="00475D51" w:rsidP="00570A05">
      <w:pPr>
        <w:pStyle w:val="a3"/>
        <w:numPr>
          <w:ilvl w:val="0"/>
          <w:numId w:val="50"/>
        </w:numPr>
        <w:rPr>
          <w:szCs w:val="28"/>
        </w:rPr>
      </w:pPr>
      <w:r w:rsidRPr="00570A05">
        <w:rPr>
          <w:szCs w:val="28"/>
        </w:rPr>
        <w:t xml:space="preserve">конспект </w:t>
      </w:r>
      <w:r w:rsidR="00570A05" w:rsidRPr="00570A05">
        <w:rPr>
          <w:szCs w:val="28"/>
        </w:rPr>
        <w:t xml:space="preserve">с анализом </w:t>
      </w:r>
      <w:r w:rsidRPr="00570A05">
        <w:rPr>
          <w:szCs w:val="28"/>
        </w:rPr>
        <w:t>зачетного урока</w:t>
      </w:r>
      <w:r w:rsidR="00570A05" w:rsidRPr="00570A05">
        <w:rPr>
          <w:szCs w:val="28"/>
        </w:rPr>
        <w:t>, конспект с анализом зачетного внеклассного мероприятия, конспект с анализом зачетного внеурочного занятия. На всех конспектах  и анализах должны стоять оценки за подготовку и проведение уроков (занятий)</w:t>
      </w:r>
      <w:r w:rsidRPr="00570A05">
        <w:rPr>
          <w:szCs w:val="28"/>
        </w:rPr>
        <w:t>, подпис</w:t>
      </w:r>
      <w:r w:rsidR="00570A05" w:rsidRPr="00570A05">
        <w:rPr>
          <w:szCs w:val="28"/>
        </w:rPr>
        <w:t>и</w:t>
      </w:r>
      <w:r w:rsidRPr="00570A05">
        <w:rPr>
          <w:szCs w:val="28"/>
        </w:rPr>
        <w:t xml:space="preserve"> учителя</w:t>
      </w:r>
      <w:r w:rsidR="00570A05" w:rsidRPr="00570A05">
        <w:rPr>
          <w:szCs w:val="28"/>
        </w:rPr>
        <w:t xml:space="preserve"> (наставника)</w:t>
      </w:r>
      <w:r w:rsidRPr="00570A05">
        <w:rPr>
          <w:szCs w:val="28"/>
        </w:rPr>
        <w:t xml:space="preserve">, завуча/директора </w:t>
      </w:r>
      <w:r w:rsidR="00570A05" w:rsidRPr="00570A05">
        <w:rPr>
          <w:szCs w:val="28"/>
        </w:rPr>
        <w:t>и печать  школы;</w:t>
      </w:r>
    </w:p>
    <w:p w:rsidR="000A78CD" w:rsidRDefault="000A78CD" w:rsidP="00570A05">
      <w:pPr>
        <w:pStyle w:val="a3"/>
        <w:numPr>
          <w:ilvl w:val="0"/>
          <w:numId w:val="50"/>
        </w:numPr>
        <w:rPr>
          <w:szCs w:val="28"/>
        </w:rPr>
      </w:pPr>
      <w:r>
        <w:rPr>
          <w:szCs w:val="28"/>
        </w:rPr>
        <w:t>конспект родительского собрания с анализом;</w:t>
      </w:r>
    </w:p>
    <w:p w:rsidR="00570A05" w:rsidRPr="00570A05" w:rsidRDefault="00570A05" w:rsidP="00570A05">
      <w:pPr>
        <w:pStyle w:val="a3"/>
        <w:numPr>
          <w:ilvl w:val="0"/>
          <w:numId w:val="50"/>
        </w:numPr>
        <w:rPr>
          <w:szCs w:val="28"/>
        </w:rPr>
      </w:pPr>
      <w:r>
        <w:rPr>
          <w:szCs w:val="28"/>
        </w:rPr>
        <w:t>приложения (в качестве приложения могут быть фото-, видеоматериалы, грамоты, благодарности).</w:t>
      </w:r>
    </w:p>
    <w:p w:rsidR="00EC5A9E" w:rsidRPr="00EC5A9E" w:rsidRDefault="00EC5A9E" w:rsidP="00EC5A9E">
      <w:pPr>
        <w:ind w:firstLine="567"/>
        <w:rPr>
          <w:b/>
          <w:szCs w:val="28"/>
        </w:rPr>
      </w:pPr>
      <w:r w:rsidRPr="00EC5A9E">
        <w:rPr>
          <w:b/>
          <w:szCs w:val="28"/>
        </w:rPr>
        <w:t>4.</w:t>
      </w:r>
      <w:r w:rsidR="00475D51">
        <w:rPr>
          <w:b/>
          <w:szCs w:val="28"/>
        </w:rPr>
        <w:t>5</w:t>
      </w:r>
      <w:r w:rsidRPr="00EC5A9E">
        <w:rPr>
          <w:b/>
          <w:szCs w:val="28"/>
        </w:rPr>
        <w:t>. Обязанности руководителя практики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присутствует на установочной конференции по практике;</w:t>
      </w:r>
    </w:p>
    <w:p w:rsidR="00EC5A9E" w:rsidRPr="00C17BDD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 w:rsidRPr="00C17BDD">
        <w:rPr>
          <w:szCs w:val="28"/>
        </w:rPr>
        <w:t>организует проведение инструктажа по ТБ на базе практики;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контролирует выполнение программы практики;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посещает и анализирует </w:t>
      </w:r>
      <w:r w:rsidR="00171C9F">
        <w:rPr>
          <w:szCs w:val="28"/>
        </w:rPr>
        <w:t>работу практикантов</w:t>
      </w:r>
      <w:r>
        <w:rPr>
          <w:szCs w:val="28"/>
        </w:rPr>
        <w:t xml:space="preserve"> на практике;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lastRenderedPageBreak/>
        <w:t>оценивает деятельность студента на практике, вносит предложения и рекомендации по улучшению качества работы студента;</w:t>
      </w:r>
    </w:p>
    <w:p w:rsidR="00EC5A9E" w:rsidRDefault="00202DD5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 необходимости </w:t>
      </w:r>
      <w:r w:rsidR="00EC5A9E">
        <w:rPr>
          <w:szCs w:val="28"/>
        </w:rPr>
        <w:t>консультирует студентов по выполнению заданий, предусмотренных программой практики;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своевременно сообщает о дисциплинарных нарушениях </w:t>
      </w:r>
      <w:r w:rsidR="00202DD5">
        <w:rPr>
          <w:szCs w:val="28"/>
        </w:rPr>
        <w:t>практиканта</w:t>
      </w:r>
      <w:r>
        <w:rPr>
          <w:szCs w:val="28"/>
        </w:rPr>
        <w:t>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определят совместно со студентом индивидуальный маршрут для ликвидации академической задолженности по практике в случае систематических </w:t>
      </w:r>
      <w:proofErr w:type="gramStart"/>
      <w:r>
        <w:rPr>
          <w:szCs w:val="28"/>
        </w:rPr>
        <w:t>пропусков</w:t>
      </w:r>
      <w:proofErr w:type="gramEnd"/>
      <w:r>
        <w:rPr>
          <w:szCs w:val="28"/>
        </w:rPr>
        <w:t xml:space="preserve"> и контролирует его выполнение; 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проверяет и оценивает отчетную документацию студента;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выставляет оценки в журнал по практике и зачетную книжку студента;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заполняет своевременно журнал</w:t>
      </w:r>
      <w:r w:rsidR="004F4252">
        <w:rPr>
          <w:szCs w:val="28"/>
        </w:rPr>
        <w:t xml:space="preserve"> по</w:t>
      </w:r>
      <w:r>
        <w:rPr>
          <w:szCs w:val="28"/>
        </w:rPr>
        <w:t xml:space="preserve"> практик</w:t>
      </w:r>
      <w:r w:rsidR="004F4252">
        <w:rPr>
          <w:szCs w:val="28"/>
        </w:rPr>
        <w:t>е</w:t>
      </w:r>
      <w:r>
        <w:rPr>
          <w:szCs w:val="28"/>
        </w:rPr>
        <w:t>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контролирует подготовку студентов к подведению итогов практики;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 участвует в организации и проведении мероприятия по итогам практики;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в совершенствование программы практики;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участвует в разработке инструктивно-методических материалов.</w:t>
      </w:r>
    </w:p>
    <w:p w:rsidR="00EC5A9E" w:rsidRDefault="00EC5A9E" w:rsidP="00EC5A9E">
      <w:pPr>
        <w:numPr>
          <w:ilvl w:val="0"/>
          <w:numId w:val="4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сдает отчетную доку</w:t>
      </w:r>
      <w:r w:rsidR="005A1385">
        <w:rPr>
          <w:szCs w:val="28"/>
        </w:rPr>
        <w:t xml:space="preserve">ментацию </w:t>
      </w:r>
      <w:r w:rsidR="004F4252">
        <w:rPr>
          <w:szCs w:val="28"/>
        </w:rPr>
        <w:t xml:space="preserve">заведующему </w:t>
      </w:r>
      <w:r w:rsidR="005A1385">
        <w:rPr>
          <w:szCs w:val="28"/>
        </w:rPr>
        <w:t xml:space="preserve"> практик</w:t>
      </w:r>
      <w:r w:rsidR="004F4252">
        <w:rPr>
          <w:szCs w:val="28"/>
        </w:rPr>
        <w:t>ой по специальности</w:t>
      </w:r>
      <w:r w:rsidR="005A1385">
        <w:rPr>
          <w:szCs w:val="28"/>
        </w:rPr>
        <w:t>.</w:t>
      </w:r>
    </w:p>
    <w:p w:rsidR="00EC5A9E" w:rsidRPr="00EC5A9E" w:rsidRDefault="00EC5A9E" w:rsidP="00EC5A9E">
      <w:pPr>
        <w:ind w:left="142"/>
        <w:rPr>
          <w:b/>
          <w:szCs w:val="28"/>
        </w:rPr>
      </w:pPr>
    </w:p>
    <w:p w:rsidR="00EC5A9E" w:rsidRPr="00EC5A9E" w:rsidRDefault="00EC5A9E" w:rsidP="00EC5A9E">
      <w:pPr>
        <w:ind w:left="142"/>
        <w:rPr>
          <w:b/>
          <w:szCs w:val="28"/>
        </w:rPr>
      </w:pPr>
      <w:r w:rsidRPr="00EC5A9E">
        <w:rPr>
          <w:b/>
          <w:szCs w:val="28"/>
        </w:rPr>
        <w:t>4.</w:t>
      </w:r>
      <w:r w:rsidR="00570A05">
        <w:rPr>
          <w:b/>
          <w:szCs w:val="28"/>
        </w:rPr>
        <w:t>6</w:t>
      </w:r>
      <w:r w:rsidRPr="00EC5A9E">
        <w:rPr>
          <w:b/>
          <w:szCs w:val="28"/>
        </w:rPr>
        <w:t>. Обязанности учителя начальных классов, за которым закреплены студенты на практике: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знакомит студента с правилами внутреннего распорядка;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создает условия для выполнения программы практики студентом;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консультирует студента по выполнению заданий по практике;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планирует деятельность студента на следующий день практики;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предоставляет информацию студенту для составления расписания у</w:t>
      </w:r>
      <w:r w:rsidRPr="0074006F">
        <w:rPr>
          <w:szCs w:val="28"/>
        </w:rPr>
        <w:t>роков</w:t>
      </w:r>
      <w:r>
        <w:rPr>
          <w:szCs w:val="28"/>
        </w:rPr>
        <w:t>, графика работы;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наблюдает за деятельностью студента и выполнением заданий практики;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анализирует ежедневно деятельность студента практике и вносит предложения и рекомендации по ее совершенствованию;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взаимодействует с руководителем практики от образовательно</w:t>
      </w:r>
      <w:r w:rsidR="00202DD5">
        <w:rPr>
          <w:szCs w:val="28"/>
        </w:rPr>
        <w:t>й</w:t>
      </w:r>
      <w:r w:rsidR="00C46F1B">
        <w:rPr>
          <w:szCs w:val="28"/>
        </w:rPr>
        <w:t xml:space="preserve"> </w:t>
      </w:r>
      <w:r w:rsidR="00202DD5">
        <w:rPr>
          <w:szCs w:val="28"/>
        </w:rPr>
        <w:t>организации</w:t>
      </w:r>
      <w:r>
        <w:rPr>
          <w:szCs w:val="28"/>
        </w:rPr>
        <w:t xml:space="preserve"> по вопросам практики;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сообщает руководителю практики и (или) в учебно-производственный отдел о дисциплинарных нарушениях студента;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отстраняет от работы студента в случае </w:t>
      </w:r>
      <w:r w:rsidR="00202DD5">
        <w:rPr>
          <w:szCs w:val="28"/>
        </w:rPr>
        <w:t>нарушения Правил внутреннего трудового распорядка</w:t>
      </w:r>
      <w:r>
        <w:rPr>
          <w:szCs w:val="28"/>
        </w:rPr>
        <w:t xml:space="preserve"> и сообщает об этом руководителю практики от образовательно</w:t>
      </w:r>
      <w:r w:rsidR="00202DD5">
        <w:rPr>
          <w:szCs w:val="28"/>
        </w:rPr>
        <w:t>й организации</w:t>
      </w:r>
      <w:r>
        <w:rPr>
          <w:szCs w:val="28"/>
        </w:rPr>
        <w:t>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участвует совместно с руководителем практики в разработке индивидуального маршрута для ликвидации академической задолженности;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принимает участие в оформлении аттестационного листа и </w:t>
      </w:r>
      <w:r w:rsidR="004F4252">
        <w:rPr>
          <w:szCs w:val="28"/>
        </w:rPr>
        <w:t>составляет характеристику</w:t>
      </w:r>
      <w:r>
        <w:rPr>
          <w:szCs w:val="28"/>
        </w:rPr>
        <w:t xml:space="preserve"> о деятельности студента на практике;</w:t>
      </w:r>
    </w:p>
    <w:p w:rsidR="00EC5A9E" w:rsidRPr="00D76134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 возможности участвует в </w:t>
      </w:r>
      <w:r w:rsidRPr="0074006F">
        <w:rPr>
          <w:szCs w:val="28"/>
        </w:rPr>
        <w:t>подведении итогов практики</w:t>
      </w:r>
      <w:r>
        <w:rPr>
          <w:szCs w:val="28"/>
        </w:rPr>
        <w:t>.</w:t>
      </w:r>
    </w:p>
    <w:p w:rsidR="00EC5A9E" w:rsidRPr="00EC5A9E" w:rsidRDefault="00EC5A9E" w:rsidP="00EC5A9E">
      <w:pPr>
        <w:ind w:left="142"/>
        <w:rPr>
          <w:b/>
          <w:sz w:val="24"/>
          <w:szCs w:val="24"/>
        </w:rPr>
      </w:pPr>
    </w:p>
    <w:p w:rsidR="00EC5A9E" w:rsidRPr="00EC5A9E" w:rsidRDefault="00E540C3" w:rsidP="00E540C3">
      <w:pPr>
        <w:tabs>
          <w:tab w:val="left" w:pos="567"/>
        </w:tabs>
        <w:spacing w:before="0" w:after="0" w:line="240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>4</w:t>
      </w:r>
      <w:r w:rsidR="00EC5A9E" w:rsidRPr="00EC5A9E">
        <w:rPr>
          <w:b/>
          <w:szCs w:val="28"/>
        </w:rPr>
        <w:t>.</w:t>
      </w:r>
      <w:r>
        <w:rPr>
          <w:b/>
          <w:szCs w:val="28"/>
        </w:rPr>
        <w:t>7</w:t>
      </w:r>
      <w:r w:rsidR="00EC5A9E" w:rsidRPr="00EC5A9E">
        <w:rPr>
          <w:b/>
          <w:szCs w:val="28"/>
        </w:rPr>
        <w:t>. Обязанности преподавателей профессионального модуля, сопровождающих студентов на практике: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посещает и анализирует деятельность студентов на практике (дидактический, методический анализы);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консультирует студентов  по разработке конспектов уроков (занятий), дидактического материала и других заданий практики;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и рекомендации по улучшению качества работы студента;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совместно с руководителями практики организует подведение итогов практики в рамках профессионального модуля; </w:t>
      </w:r>
    </w:p>
    <w:p w:rsidR="001A547B" w:rsidRPr="00F868E4" w:rsidRDefault="00EC5A9E" w:rsidP="00F868E4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по изменению содержания программы практики и учебно-методических материалов по практике.</w:t>
      </w:r>
    </w:p>
    <w:p w:rsidR="001A547B" w:rsidRDefault="001A547B" w:rsidP="00EC5A9E">
      <w:pPr>
        <w:ind w:left="142"/>
        <w:rPr>
          <w:i/>
          <w:sz w:val="24"/>
          <w:szCs w:val="24"/>
        </w:rPr>
      </w:pPr>
    </w:p>
    <w:p w:rsidR="00EC5A9E" w:rsidRPr="00F868E4" w:rsidRDefault="00EC5A9E" w:rsidP="00EC5A9E">
      <w:pPr>
        <w:rPr>
          <w:b/>
          <w:szCs w:val="28"/>
        </w:rPr>
      </w:pPr>
      <w:r w:rsidRPr="00EC5A9E">
        <w:rPr>
          <w:b/>
          <w:szCs w:val="28"/>
        </w:rPr>
        <w:t>4.</w:t>
      </w:r>
      <w:r w:rsidR="00E540C3">
        <w:rPr>
          <w:b/>
          <w:szCs w:val="28"/>
        </w:rPr>
        <w:t>8</w:t>
      </w:r>
      <w:r w:rsidRPr="00EC5A9E">
        <w:rPr>
          <w:b/>
          <w:szCs w:val="28"/>
        </w:rPr>
        <w:t xml:space="preserve">. Обязанности студента - практиканта 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присутствовать на установочной конференции для ознакомления с программой практики;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пройти медосмотр;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определить   </w:t>
      </w:r>
      <w:r w:rsidR="004F4252">
        <w:rPr>
          <w:szCs w:val="28"/>
        </w:rPr>
        <w:t>организацию</w:t>
      </w:r>
      <w:r w:rsidRPr="0054332A">
        <w:rPr>
          <w:szCs w:val="28"/>
        </w:rPr>
        <w:t>, в которо</w:t>
      </w:r>
      <w:r w:rsidR="004F4252">
        <w:rPr>
          <w:szCs w:val="28"/>
        </w:rPr>
        <w:t>й</w:t>
      </w:r>
      <w:r w:rsidRPr="0054332A">
        <w:rPr>
          <w:szCs w:val="28"/>
        </w:rPr>
        <w:t xml:space="preserve"> буд</w:t>
      </w:r>
      <w:r>
        <w:rPr>
          <w:szCs w:val="28"/>
        </w:rPr>
        <w:t>е</w:t>
      </w:r>
      <w:r w:rsidRPr="0054332A">
        <w:rPr>
          <w:szCs w:val="28"/>
        </w:rPr>
        <w:t>т проходить практик</w:t>
      </w:r>
      <w:r w:rsidR="004F4252">
        <w:rPr>
          <w:szCs w:val="28"/>
        </w:rPr>
        <w:t>а</w:t>
      </w:r>
      <w:r w:rsidRPr="0054332A">
        <w:rPr>
          <w:szCs w:val="28"/>
        </w:rPr>
        <w:t>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пройти первичный инструктаж по охране труда, сохранению жизни и здоровья детей; 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изучить программу практики;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изучить внутренний распорядок О</w:t>
      </w:r>
      <w:r w:rsidR="004F4252">
        <w:rPr>
          <w:szCs w:val="28"/>
        </w:rPr>
        <w:t>О</w:t>
      </w:r>
      <w:r w:rsidRPr="0054332A">
        <w:rPr>
          <w:szCs w:val="28"/>
        </w:rPr>
        <w:t>;</w:t>
      </w:r>
    </w:p>
    <w:p w:rsidR="00EC5A9E" w:rsidRPr="004007AF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color w:val="000000"/>
          <w:szCs w:val="28"/>
        </w:rPr>
      </w:pPr>
      <w:r w:rsidRPr="004007AF">
        <w:rPr>
          <w:color w:val="000000"/>
          <w:szCs w:val="28"/>
        </w:rPr>
        <w:t>познакомиться с перспективным (календарно – тематическим) планированием О</w:t>
      </w:r>
      <w:r w:rsidR="004F4252">
        <w:rPr>
          <w:color w:val="000000"/>
          <w:szCs w:val="28"/>
        </w:rPr>
        <w:t>О</w:t>
      </w:r>
      <w:r w:rsidRPr="004007AF">
        <w:rPr>
          <w:color w:val="000000"/>
          <w:szCs w:val="28"/>
        </w:rPr>
        <w:t xml:space="preserve"> и составить перспективный план на период прохождения практики</w:t>
      </w:r>
      <w:r w:rsidR="00293A27">
        <w:rPr>
          <w:color w:val="000000"/>
          <w:szCs w:val="28"/>
        </w:rPr>
        <w:t>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подобрать методическую литературу;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подготовить документацию и дидактический ма</w:t>
      </w:r>
      <w:r>
        <w:rPr>
          <w:szCs w:val="28"/>
        </w:rPr>
        <w:t>териал;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определить с наставником и руководителем практики расписание уроков, график работы;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A620A">
        <w:rPr>
          <w:szCs w:val="28"/>
        </w:rPr>
        <w:t>предоставить руководителю практики график работы, расписание уроков;</w:t>
      </w:r>
    </w:p>
    <w:p w:rsidR="00EC5A9E" w:rsidRPr="005A620A" w:rsidRDefault="00293A27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оформить дневник по практике;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соблюдать нормы педагогической этики;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иметь при себе всю необходимую документацию (дневник практики, методические пособия, календарный план, развернутые конспекты уроков (занятий), утвержденные наставником и дидактический материал;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выполнять ежедневно виды работ, определенные программой практики;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своевременно составлять конспекты уроков (занятий), план работы на день согласно перспективному (календарно – тематическому) плану работы и требований к их оформлению</w:t>
      </w:r>
      <w:r>
        <w:rPr>
          <w:szCs w:val="28"/>
        </w:rPr>
        <w:t>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в случае болезни (справка)</w:t>
      </w:r>
      <w:r w:rsidR="004F4252">
        <w:rPr>
          <w:szCs w:val="28"/>
        </w:rPr>
        <w:t xml:space="preserve"> заранее известить руководство ОО</w:t>
      </w:r>
      <w:r w:rsidRPr="0054332A">
        <w:rPr>
          <w:szCs w:val="28"/>
        </w:rPr>
        <w:t xml:space="preserve">, наставника и руководителя о неявке на практику, при необходимости совместно с </w:t>
      </w:r>
      <w:r w:rsidRPr="0054332A">
        <w:rPr>
          <w:szCs w:val="28"/>
        </w:rPr>
        <w:lastRenderedPageBreak/>
        <w:t xml:space="preserve">руководителями практики составлять индивидуальный маршрут для ликвидации академической задолженности; </w:t>
      </w:r>
    </w:p>
    <w:p w:rsidR="00EC5A9E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оформлять от</w:t>
      </w:r>
      <w:r>
        <w:rPr>
          <w:szCs w:val="28"/>
        </w:rPr>
        <w:t>четную документацию по практике;</w:t>
      </w:r>
    </w:p>
    <w:p w:rsidR="00EC5A9E" w:rsidRPr="0054332A" w:rsidRDefault="00EC5A9E" w:rsidP="00EC5A9E">
      <w:pPr>
        <w:numPr>
          <w:ilvl w:val="0"/>
          <w:numId w:val="46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принимать активное участие на мероприятии по итогам практики. </w:t>
      </w:r>
    </w:p>
    <w:p w:rsidR="00EC5A9E" w:rsidRPr="00AA3165" w:rsidRDefault="00EC5A9E" w:rsidP="00EC5A9E">
      <w:pPr>
        <w:rPr>
          <w:color w:val="FF0000"/>
          <w:szCs w:val="28"/>
        </w:rPr>
      </w:pPr>
    </w:p>
    <w:p w:rsidR="00EC5A9E" w:rsidRPr="00EC5A9E" w:rsidRDefault="00EC5A9E" w:rsidP="00EC5A9E">
      <w:pPr>
        <w:ind w:firstLine="567"/>
        <w:rPr>
          <w:b/>
          <w:szCs w:val="28"/>
        </w:rPr>
      </w:pPr>
      <w:r w:rsidRPr="00EC5A9E">
        <w:rPr>
          <w:b/>
          <w:szCs w:val="28"/>
        </w:rPr>
        <w:t>4.</w:t>
      </w:r>
      <w:r w:rsidR="00E540C3">
        <w:rPr>
          <w:b/>
          <w:szCs w:val="28"/>
        </w:rPr>
        <w:t>9</w:t>
      </w:r>
      <w:r w:rsidRPr="00EC5A9E">
        <w:rPr>
          <w:b/>
          <w:szCs w:val="28"/>
        </w:rPr>
        <w:t>. Требования к руководителям практики от образовательно</w:t>
      </w:r>
      <w:r w:rsidR="004F4252">
        <w:rPr>
          <w:b/>
          <w:szCs w:val="28"/>
        </w:rPr>
        <w:t>й</w:t>
      </w:r>
      <w:r w:rsidRPr="00EC5A9E">
        <w:rPr>
          <w:b/>
          <w:szCs w:val="28"/>
        </w:rPr>
        <w:t xml:space="preserve"> организации.</w:t>
      </w:r>
    </w:p>
    <w:p w:rsidR="00EC5A9E" w:rsidRDefault="00EC5A9E" w:rsidP="00EC5A9E">
      <w:pPr>
        <w:ind w:firstLine="567"/>
        <w:rPr>
          <w:szCs w:val="28"/>
        </w:rPr>
      </w:pPr>
    </w:p>
    <w:p w:rsidR="00EC5A9E" w:rsidRDefault="004F4252" w:rsidP="00EC5A9E">
      <w:pPr>
        <w:ind w:firstLine="567"/>
        <w:rPr>
          <w:szCs w:val="28"/>
        </w:rPr>
      </w:pPr>
      <w:r>
        <w:rPr>
          <w:szCs w:val="28"/>
        </w:rPr>
        <w:t>Р</w:t>
      </w:r>
      <w:r w:rsidR="00EC5A9E">
        <w:rPr>
          <w:szCs w:val="28"/>
        </w:rPr>
        <w:t>уководителями практики</w:t>
      </w:r>
      <w:r>
        <w:rPr>
          <w:szCs w:val="28"/>
        </w:rPr>
        <w:t xml:space="preserve"> </w:t>
      </w:r>
      <w:r w:rsidR="00EC5A9E">
        <w:rPr>
          <w:szCs w:val="28"/>
        </w:rPr>
        <w:t xml:space="preserve"> могут являться преподаватели первой или высшей квалификационной категории, имеющие высшее или среднее специальное </w:t>
      </w:r>
      <w:r w:rsidR="00022768">
        <w:rPr>
          <w:szCs w:val="28"/>
        </w:rPr>
        <w:t xml:space="preserve">педагогическое </w:t>
      </w:r>
      <w:r w:rsidR="00EC5A9E">
        <w:rPr>
          <w:szCs w:val="28"/>
        </w:rPr>
        <w:t>образование и стаж работы по профилю специальности не менее трех лет.</w:t>
      </w:r>
    </w:p>
    <w:p w:rsidR="00EC5A9E" w:rsidRDefault="00EC5A9E" w:rsidP="00EC5A9E">
      <w:pPr>
        <w:ind w:firstLine="567"/>
        <w:rPr>
          <w:szCs w:val="28"/>
        </w:rPr>
      </w:pPr>
    </w:p>
    <w:p w:rsidR="00022768" w:rsidRDefault="00022768" w:rsidP="00EC5A9E">
      <w:pPr>
        <w:ind w:firstLine="567"/>
        <w:rPr>
          <w:szCs w:val="28"/>
        </w:rPr>
      </w:pPr>
    </w:p>
    <w:p w:rsidR="00022768" w:rsidRDefault="00022768" w:rsidP="00EC5A9E">
      <w:pPr>
        <w:ind w:firstLine="567"/>
        <w:rPr>
          <w:szCs w:val="28"/>
        </w:rPr>
      </w:pPr>
    </w:p>
    <w:p w:rsidR="004570A3" w:rsidRDefault="004570A3" w:rsidP="00475D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eastAsiaTheme="minorEastAsia" w:hAnsi="Times New Roman" w:cstheme="minorBidi"/>
          <w:b w:val="0"/>
          <w:bCs w:val="0"/>
          <w:color w:val="auto"/>
        </w:rPr>
      </w:pPr>
    </w:p>
    <w:p w:rsidR="00475D51" w:rsidRDefault="00475D51" w:rsidP="00475D51"/>
    <w:p w:rsidR="00E540C3" w:rsidRDefault="00E540C3" w:rsidP="00475D51"/>
    <w:p w:rsidR="00E540C3" w:rsidRDefault="00E540C3" w:rsidP="00475D51"/>
    <w:p w:rsidR="00E540C3" w:rsidRDefault="00E540C3" w:rsidP="00475D51"/>
    <w:p w:rsidR="00E540C3" w:rsidRDefault="00E540C3" w:rsidP="00475D51"/>
    <w:p w:rsidR="00E540C3" w:rsidRDefault="00E540C3" w:rsidP="00475D51"/>
    <w:p w:rsidR="00E540C3" w:rsidRDefault="00E540C3" w:rsidP="00475D51"/>
    <w:p w:rsidR="00E540C3" w:rsidRDefault="00E540C3" w:rsidP="00475D51"/>
    <w:p w:rsidR="00E540C3" w:rsidRDefault="00E540C3" w:rsidP="00475D51"/>
    <w:p w:rsidR="00E540C3" w:rsidRDefault="00E540C3" w:rsidP="00475D51"/>
    <w:p w:rsidR="00E540C3" w:rsidRDefault="00E540C3" w:rsidP="00475D51"/>
    <w:p w:rsidR="00E540C3" w:rsidRPr="00475D51" w:rsidRDefault="00E540C3" w:rsidP="00475D51"/>
    <w:p w:rsidR="00AE1F8F" w:rsidRDefault="00F03627" w:rsidP="00A023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lastRenderedPageBreak/>
        <w:t>5. КОНТРОЛЬ И ОЦЕНКА РЕЗУЛЬТАТОВ ОСВОЕНИЯ ПРАКТИКИ</w:t>
      </w:r>
    </w:p>
    <w:p w:rsidR="00B22926" w:rsidRPr="0054332A" w:rsidRDefault="00B22926" w:rsidP="00B22926">
      <w:pPr>
        <w:ind w:firstLine="709"/>
        <w:rPr>
          <w:szCs w:val="28"/>
        </w:rPr>
      </w:pPr>
      <w:r w:rsidRPr="0054332A">
        <w:rPr>
          <w:szCs w:val="28"/>
        </w:rPr>
        <w:t xml:space="preserve">Итогом преддипломной практики является дифференцированная </w:t>
      </w:r>
      <w:r>
        <w:rPr>
          <w:szCs w:val="28"/>
        </w:rPr>
        <w:t>оценка</w:t>
      </w:r>
      <w:r w:rsidRPr="0054332A">
        <w:rPr>
          <w:szCs w:val="28"/>
        </w:rPr>
        <w:t>, которая выставляется по результатам выполнения программы практики,</w:t>
      </w:r>
      <w:r>
        <w:rPr>
          <w:szCs w:val="28"/>
        </w:rPr>
        <w:t xml:space="preserve"> оценок за текущие и зачетные уроки</w:t>
      </w:r>
      <w:r w:rsidRPr="0054332A">
        <w:rPr>
          <w:szCs w:val="28"/>
        </w:rPr>
        <w:t xml:space="preserve"> при наличии аттестационного листа и отзыва</w:t>
      </w:r>
      <w:r>
        <w:rPr>
          <w:szCs w:val="28"/>
        </w:rPr>
        <w:t xml:space="preserve">  (характеристики)</w:t>
      </w:r>
      <w:r w:rsidRPr="0054332A">
        <w:rPr>
          <w:szCs w:val="28"/>
        </w:rPr>
        <w:t xml:space="preserve"> о деятельности студента на практике. </w:t>
      </w:r>
    </w:p>
    <w:p w:rsidR="00B22926" w:rsidRPr="0054332A" w:rsidRDefault="00B22926" w:rsidP="00B22926">
      <w:pPr>
        <w:ind w:firstLine="567"/>
        <w:rPr>
          <w:szCs w:val="28"/>
        </w:rPr>
      </w:pPr>
      <w:r>
        <w:rPr>
          <w:szCs w:val="28"/>
        </w:rPr>
        <w:t>Студенты</w:t>
      </w:r>
      <w:r w:rsidRPr="0054332A">
        <w:rPr>
          <w:szCs w:val="28"/>
        </w:rPr>
        <w:t>, не прошедшие практику или получившие отрицательную оценку, не допускаются к прохождению государственной итоговой аттестации.</w:t>
      </w:r>
    </w:p>
    <w:p w:rsidR="00AE1F8F" w:rsidRPr="00AE1F8F" w:rsidRDefault="00AE1F8F" w:rsidP="00B229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 w:val="0"/>
          <w:color w:val="000000"/>
        </w:rPr>
      </w:pPr>
      <w:r w:rsidRPr="00AE1F8F">
        <w:rPr>
          <w:b w:val="0"/>
          <w:color w:val="000000"/>
        </w:rPr>
        <w:t>Формирование профессиональных компетенций (ПК)</w:t>
      </w:r>
    </w:p>
    <w:tbl>
      <w:tblPr>
        <w:tblW w:w="9953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1990"/>
        <w:gridCol w:w="5954"/>
        <w:gridCol w:w="2009"/>
      </w:tblGrid>
      <w:tr w:rsidR="00AE1F8F" w:rsidTr="005A1385">
        <w:trPr>
          <w:tblHeader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Название ПК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Результат, который Вы должны получить при прохождении практики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 должен найти отражение</w:t>
            </w:r>
          </w:p>
        </w:tc>
      </w:tr>
      <w:tr w:rsidR="004570A3" w:rsidTr="005A1385">
        <w:trPr>
          <w:cantSplit/>
          <w:trHeight w:val="495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ПК.1.1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О</w:t>
            </w:r>
            <w:proofErr w:type="gramEnd"/>
            <w:r w:rsidRPr="00AF63BF">
              <w:rPr>
                <w:bCs/>
                <w:sz w:val="24"/>
                <w:szCs w:val="24"/>
              </w:rPr>
              <w:t>пределять цели и задачи, планировать уроки.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570A3" w:rsidRDefault="004570A3" w:rsidP="005A1385">
            <w:pPr>
              <w:pStyle w:val="a3"/>
              <w:tabs>
                <w:tab w:val="left" w:pos="360"/>
              </w:tabs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определяет цели и задачи в соответствии с выбранной темой урока;</w:t>
            </w:r>
          </w:p>
          <w:p w:rsidR="004570A3" w:rsidRDefault="004570A3" w:rsidP="005A1385">
            <w:pPr>
              <w:pStyle w:val="a3"/>
              <w:tabs>
                <w:tab w:val="left" w:pos="360"/>
              </w:tabs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разрабатывает  планы и конспекты уроков.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отчете по практике, аттестационном листе и характеристике, дневнике. </w:t>
            </w:r>
          </w:p>
        </w:tc>
      </w:tr>
      <w:tr w:rsidR="004570A3" w:rsidTr="005A1385">
        <w:trPr>
          <w:cantSplit/>
          <w:trHeight w:val="2589"/>
        </w:trPr>
        <w:tc>
          <w:tcPr>
            <w:tcW w:w="19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ПК.1.2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П</w:t>
            </w:r>
            <w:proofErr w:type="gramEnd"/>
            <w:r w:rsidRPr="00AF63BF">
              <w:rPr>
                <w:bCs/>
                <w:sz w:val="24"/>
                <w:szCs w:val="24"/>
              </w:rPr>
              <w:t>роводить уроки.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использует методическую литературу и др. источники информации, необходимой для подготовки к урокам;</w:t>
            </w:r>
          </w:p>
          <w:p w:rsidR="004570A3" w:rsidRDefault="004570A3" w:rsidP="005A1385">
            <w:pPr>
              <w:pStyle w:val="a3"/>
              <w:tabs>
                <w:tab w:val="left" w:pos="360"/>
              </w:tabs>
              <w:snapToGrid w:val="0"/>
              <w:ind w:left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проводит </w:t>
            </w:r>
            <w:r>
              <w:rPr>
                <w:bCs/>
                <w:sz w:val="24"/>
                <w:szCs w:val="24"/>
              </w:rPr>
              <w:t>уроки по всем учебным предметам начальной школы;</w:t>
            </w:r>
          </w:p>
          <w:p w:rsidR="004570A3" w:rsidRDefault="004570A3" w:rsidP="005A138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использует различные средства, методы и формы организации учебной деятельности обучающихся на уроках по всем учебным предметам, строит их с учетом особенностей учебного предмета, возраста и уровня подготовленности обучающихся;</w:t>
            </w:r>
          </w:p>
          <w:p w:rsidR="004570A3" w:rsidRDefault="004570A3" w:rsidP="005A1385">
            <w:pPr>
              <w:pStyle w:val="211"/>
              <w:widowControl w:val="0"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использовать технические средства обучения (ТСО) в образовательном процессе.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дневнике, тетради для анализа.</w:t>
            </w:r>
          </w:p>
        </w:tc>
      </w:tr>
      <w:tr w:rsidR="004570A3" w:rsidTr="005A1385">
        <w:trPr>
          <w:cantSplit/>
          <w:trHeight w:val="1351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ПК.1.3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AF63BF">
              <w:rPr>
                <w:sz w:val="24"/>
                <w:szCs w:val="24"/>
              </w:rPr>
              <w:t>О</w:t>
            </w:r>
            <w:proofErr w:type="gramEnd"/>
            <w:r w:rsidRPr="00AF63BF">
              <w:rPr>
                <w:sz w:val="24"/>
                <w:szCs w:val="24"/>
              </w:rPr>
              <w:t>существлять педагогический контроль, оценивать процесс и результаты обучения.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pStyle w:val="211"/>
              <w:widowControl w:val="0"/>
              <w:snapToGrid w:val="0"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проводит диагностику и оценку учебных достижений младших школьников с учетом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особенностей возраста, класса и отдельных обучающихся;</w:t>
            </w:r>
          </w:p>
          <w:p w:rsidR="004570A3" w:rsidRDefault="004570A3" w:rsidP="005A1385">
            <w:pPr>
              <w:pStyle w:val="211"/>
              <w:widowControl w:val="0"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проводит педагогический контроль на уроках по всем учебным предметам, осуществляет отбор контрольно-измерительных материалов, форм и методов диагностики результатов обучения;</w:t>
            </w:r>
          </w:p>
          <w:p w:rsidR="004570A3" w:rsidRDefault="004570A3" w:rsidP="005A1385">
            <w:pPr>
              <w:pStyle w:val="211"/>
              <w:widowControl w:val="0"/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выставляет отметки.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pStyle w:val="a3"/>
              <w:snapToGri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тетради для анализа.</w:t>
            </w:r>
          </w:p>
        </w:tc>
      </w:tr>
      <w:tr w:rsidR="004570A3" w:rsidTr="005A1385">
        <w:trPr>
          <w:cantSplit/>
          <w:trHeight w:val="2975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ПК.1.4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А</w:t>
            </w:r>
            <w:proofErr w:type="gramEnd"/>
            <w:r w:rsidRPr="00AF63BF">
              <w:rPr>
                <w:bCs/>
                <w:sz w:val="24"/>
                <w:szCs w:val="24"/>
              </w:rPr>
              <w:t xml:space="preserve">нализировать уроки.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анализирует учебно-тематические планы и процесс </w:t>
            </w:r>
            <w:proofErr w:type="gramStart"/>
            <w:r>
              <w:rPr>
                <w:sz w:val="24"/>
                <w:szCs w:val="24"/>
              </w:rPr>
              <w:t>обучения</w:t>
            </w:r>
            <w:proofErr w:type="gramEnd"/>
            <w:r>
              <w:rPr>
                <w:sz w:val="24"/>
                <w:szCs w:val="24"/>
              </w:rPr>
              <w:t xml:space="preserve"> по всем учебным предметам начальной школы, выдвигает предложений по его совершенствованию;</w:t>
            </w:r>
          </w:p>
          <w:p w:rsidR="004570A3" w:rsidRDefault="004570A3" w:rsidP="005A1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анализирует процесс ведения урока, отмечает недочеты, делает выводы;</w:t>
            </w:r>
          </w:p>
          <w:p w:rsidR="004570A3" w:rsidRDefault="004570A3" w:rsidP="005A1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участвует в обсуждении отдельных уроков в диалоге с руководителем педагогической практики, учителями, выдвигает предложения по их совершенствованию и коррекции.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 и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ПК.1.5 </w:t>
            </w:r>
            <w:r w:rsidRPr="00AF63BF">
              <w:rPr>
                <w:bCs/>
                <w:sz w:val="24"/>
                <w:szCs w:val="24"/>
              </w:rPr>
              <w:t xml:space="preserve">Вести документацию, обеспечивающую </w:t>
            </w:r>
            <w:proofErr w:type="gramStart"/>
            <w:r w:rsidRPr="00AF63BF">
              <w:rPr>
                <w:bCs/>
                <w:sz w:val="24"/>
                <w:szCs w:val="24"/>
              </w:rPr>
              <w:t>обучение по</w:t>
            </w:r>
            <w:proofErr w:type="gramEnd"/>
            <w:r w:rsidRPr="00AF63BF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образовательным </w:t>
            </w:r>
            <w:r w:rsidRPr="00AF63BF">
              <w:rPr>
                <w:bCs/>
                <w:sz w:val="24"/>
                <w:szCs w:val="24"/>
              </w:rPr>
              <w:t>программам начального общего образования.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ведет учебную документацию;</w:t>
            </w:r>
          </w:p>
          <w:p w:rsidR="004570A3" w:rsidRDefault="004570A3" w:rsidP="005A1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оформляет в соответствии с требованиями отчетную документацию.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 и дневнике.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2"/>
              <w:widowControl w:val="0"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ПК.2.1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О</w:t>
            </w:r>
            <w:proofErr w:type="gramEnd"/>
            <w:r w:rsidRPr="00AF63BF">
              <w:rPr>
                <w:bCs/>
                <w:sz w:val="24"/>
                <w:szCs w:val="24"/>
              </w:rPr>
              <w:t>пределять цели и задачи внеурочной деятельности и общения, планировать внеурочные занятия.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C547BD" w:rsidRDefault="004570A3" w:rsidP="005A1385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contextualSpacing w:val="0"/>
              <w:rPr>
                <w:color w:val="000000"/>
                <w:sz w:val="24"/>
                <w:szCs w:val="24"/>
              </w:rPr>
            </w:pPr>
            <w:r w:rsidRPr="00C547BD">
              <w:rPr>
                <w:bCs/>
                <w:sz w:val="24"/>
                <w:szCs w:val="24"/>
              </w:rPr>
              <w:t xml:space="preserve">определяет педагогические цели и задачи организации внеурочной деятельности в избранной области с учетом возраста </w:t>
            </w:r>
            <w:proofErr w:type="gramStart"/>
            <w:r w:rsidRPr="00C547BD">
              <w:rPr>
                <w:bCs/>
                <w:sz w:val="24"/>
                <w:szCs w:val="24"/>
              </w:rPr>
              <w:t>обучающихся</w:t>
            </w:r>
            <w:proofErr w:type="gramEnd"/>
            <w:r w:rsidRPr="00C547BD">
              <w:rPr>
                <w:bCs/>
                <w:sz w:val="24"/>
                <w:szCs w:val="24"/>
              </w:rPr>
              <w:t xml:space="preserve"> и в соответствии с темой урока;</w:t>
            </w:r>
          </w:p>
          <w:p w:rsidR="004570A3" w:rsidRPr="00C547BD" w:rsidRDefault="004570A3" w:rsidP="005A1385">
            <w:pPr>
              <w:pStyle w:val="a3"/>
              <w:widowControl w:val="0"/>
              <w:numPr>
                <w:ilvl w:val="0"/>
                <w:numId w:val="29"/>
              </w:numPr>
              <w:tabs>
                <w:tab w:val="clear" w:pos="720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60"/>
              <w:contextualSpacing w:val="0"/>
              <w:rPr>
                <w:color w:val="000000"/>
                <w:sz w:val="24"/>
                <w:szCs w:val="24"/>
              </w:rPr>
            </w:pPr>
            <w:r w:rsidRPr="00C547BD">
              <w:rPr>
                <w:sz w:val="24"/>
                <w:szCs w:val="24"/>
              </w:rPr>
              <w:t xml:space="preserve">составляет планы внеурочных занятий </w:t>
            </w:r>
            <w:r w:rsidRPr="00C547BD">
              <w:rPr>
                <w:sz w:val="24"/>
                <w:szCs w:val="24"/>
              </w:rPr>
              <w:br/>
              <w:t xml:space="preserve">с учетом особенностей </w:t>
            </w:r>
            <w:r w:rsidRPr="00C547BD">
              <w:rPr>
                <w:bCs/>
                <w:sz w:val="24"/>
                <w:szCs w:val="24"/>
              </w:rPr>
              <w:t xml:space="preserve">избранной области деятельности, </w:t>
            </w:r>
            <w:r w:rsidRPr="00C547BD">
              <w:rPr>
                <w:sz w:val="24"/>
                <w:szCs w:val="24"/>
              </w:rPr>
              <w:t xml:space="preserve">возраста обучающихся и </w:t>
            </w:r>
            <w:r w:rsidRPr="00C547BD">
              <w:rPr>
                <w:sz w:val="24"/>
                <w:szCs w:val="24"/>
              </w:rPr>
              <w:br/>
              <w:t>в соответствии с санитарно-гигиениче</w:t>
            </w:r>
            <w:r>
              <w:rPr>
                <w:sz w:val="24"/>
                <w:szCs w:val="24"/>
              </w:rPr>
              <w:t>скими нормами.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Pr="00C547BD" w:rsidRDefault="004570A3" w:rsidP="005A1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отчете по практике, аттестационном листе и характеристике, дневнике. 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ПК.2.2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Pr="00AF63BF">
              <w:rPr>
                <w:sz w:val="24"/>
                <w:szCs w:val="24"/>
                <w:lang w:eastAsia="en-US"/>
              </w:rPr>
              <w:t>ов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дить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неуро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ч</w:t>
            </w:r>
            <w:r w:rsidRPr="00AF63BF">
              <w:rPr>
                <w:sz w:val="24"/>
                <w:szCs w:val="24"/>
                <w:lang w:eastAsia="en-US"/>
              </w:rPr>
              <w:t>ные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з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а</w:t>
            </w:r>
            <w:r w:rsidRPr="00AF63BF">
              <w:rPr>
                <w:sz w:val="24"/>
                <w:szCs w:val="24"/>
                <w:lang w:eastAsia="en-US"/>
              </w:rPr>
              <w:t>ня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C547BD" w:rsidRDefault="004570A3" w:rsidP="005A1385">
            <w:pPr>
              <w:pStyle w:val="a3"/>
              <w:widowControl w:val="0"/>
              <w:numPr>
                <w:ilvl w:val="0"/>
                <w:numId w:val="29"/>
              </w:numPr>
              <w:tabs>
                <w:tab w:val="clear" w:pos="720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60"/>
              <w:contextualSpacing w:val="0"/>
              <w:rPr>
                <w:color w:val="000000"/>
                <w:sz w:val="24"/>
                <w:szCs w:val="24"/>
              </w:rPr>
            </w:pPr>
            <w:r w:rsidRPr="00C547BD">
              <w:rPr>
                <w:sz w:val="24"/>
                <w:szCs w:val="24"/>
              </w:rPr>
              <w:t>используете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      </w:r>
          </w:p>
          <w:p w:rsidR="004570A3" w:rsidRPr="00C547BD" w:rsidRDefault="004570A3" w:rsidP="005A1385">
            <w:pPr>
              <w:pStyle w:val="a3"/>
              <w:widowControl w:val="0"/>
              <w:numPr>
                <w:ilvl w:val="0"/>
                <w:numId w:val="29"/>
              </w:numPr>
              <w:tabs>
                <w:tab w:val="clear" w:pos="720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60"/>
              <w:contextualSpacing w:val="0"/>
              <w:rPr>
                <w:color w:val="000000"/>
                <w:sz w:val="24"/>
                <w:szCs w:val="24"/>
              </w:rPr>
            </w:pPr>
            <w:proofErr w:type="gramStart"/>
            <w:r w:rsidRPr="00C547BD">
              <w:rPr>
                <w:sz w:val="24"/>
                <w:szCs w:val="24"/>
              </w:rPr>
              <w:t>подбирает</w:t>
            </w:r>
            <w:proofErr w:type="gramEnd"/>
            <w:r w:rsidRPr="00C547BD">
              <w:rPr>
                <w:sz w:val="24"/>
                <w:szCs w:val="24"/>
              </w:rPr>
              <w:t xml:space="preserve"> и использовать на занятиях дидактические материалы;</w:t>
            </w:r>
          </w:p>
          <w:p w:rsidR="004570A3" w:rsidRPr="00C547BD" w:rsidRDefault="004570A3" w:rsidP="005A1385">
            <w:pPr>
              <w:widowControl w:val="0"/>
              <w:numPr>
                <w:ilvl w:val="0"/>
                <w:numId w:val="29"/>
              </w:numPr>
              <w:tabs>
                <w:tab w:val="clear" w:pos="720"/>
              </w:tabs>
              <w:suppressAutoHyphens/>
              <w:autoSpaceDE w:val="0"/>
              <w:spacing w:before="0" w:after="0"/>
              <w:ind w:left="360"/>
              <w:rPr>
                <w:sz w:val="24"/>
                <w:szCs w:val="24"/>
              </w:rPr>
            </w:pPr>
            <w:r w:rsidRPr="00C547BD">
              <w:rPr>
                <w:sz w:val="24"/>
                <w:szCs w:val="24"/>
              </w:rPr>
              <w:t>использует различные мето</w:t>
            </w:r>
            <w:r>
              <w:rPr>
                <w:sz w:val="24"/>
                <w:szCs w:val="24"/>
              </w:rPr>
              <w:t>ды и приемы обучения.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Pr="00C547BD" w:rsidRDefault="004570A3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отчете по практике, аттестационном листе и характеристике, дневнике, тетради для анализа. 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ПК.2.3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О</w:t>
            </w:r>
            <w:proofErr w:type="gramEnd"/>
            <w:r w:rsidRPr="00AF63BF">
              <w:rPr>
                <w:sz w:val="24"/>
                <w:szCs w:val="24"/>
                <w:lang w:eastAsia="en-US"/>
              </w:rPr>
              <w:t>существлять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педа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г</w:t>
            </w:r>
            <w:r w:rsidRPr="00AF63BF">
              <w:rPr>
                <w:sz w:val="24"/>
                <w:szCs w:val="24"/>
                <w:lang w:eastAsia="en-US"/>
              </w:rPr>
              <w:t>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г</w:t>
            </w:r>
            <w:r w:rsidRPr="00AF63BF">
              <w:rPr>
                <w:sz w:val="24"/>
                <w:szCs w:val="24"/>
                <w:lang w:eastAsia="en-US"/>
              </w:rPr>
              <w:t>иче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с</w:t>
            </w:r>
            <w:r w:rsidRPr="00AF63BF">
              <w:rPr>
                <w:sz w:val="24"/>
                <w:szCs w:val="24"/>
                <w:lang w:eastAsia="en-US"/>
              </w:rPr>
              <w:t>к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и</w:t>
            </w:r>
            <w:r w:rsidRPr="00AF63BF"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к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нт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Pr="00AF63BF">
              <w:rPr>
                <w:sz w:val="24"/>
                <w:szCs w:val="24"/>
                <w:lang w:eastAsia="en-US"/>
              </w:rPr>
              <w:t>оль,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оц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ни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а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пр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цесс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и результаты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w w:val="101"/>
                <w:sz w:val="24"/>
                <w:szCs w:val="24"/>
                <w:lang w:eastAsia="en-US"/>
              </w:rPr>
              <w:t>д</w:t>
            </w:r>
            <w:r w:rsidRPr="00AF63BF">
              <w:rPr>
                <w:sz w:val="24"/>
                <w:szCs w:val="24"/>
                <w:lang w:eastAsia="en-US"/>
              </w:rPr>
              <w:t>еяте</w:t>
            </w:r>
            <w:r w:rsidRPr="00AF63BF">
              <w:rPr>
                <w:spacing w:val="-2"/>
                <w:w w:val="99"/>
                <w:sz w:val="24"/>
                <w:szCs w:val="24"/>
                <w:lang w:eastAsia="en-US"/>
              </w:rPr>
              <w:t>л</w:t>
            </w:r>
            <w:r w:rsidRPr="00AF63BF">
              <w:rPr>
                <w:w w:val="99"/>
                <w:sz w:val="24"/>
                <w:szCs w:val="24"/>
                <w:lang w:eastAsia="en-US"/>
              </w:rPr>
              <w:t>ь</w:t>
            </w:r>
            <w:r w:rsidRPr="00AF63BF">
              <w:rPr>
                <w:sz w:val="24"/>
                <w:szCs w:val="24"/>
                <w:lang w:eastAsia="en-US"/>
              </w:rPr>
              <w:t>н</w:t>
            </w:r>
            <w:r w:rsidRPr="00AF63BF">
              <w:rPr>
                <w:w w:val="101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с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 xml:space="preserve">и 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бучающи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хс</w:t>
            </w:r>
            <w:r w:rsidRPr="00AF63BF">
              <w:rPr>
                <w:sz w:val="24"/>
                <w:szCs w:val="24"/>
                <w:lang w:eastAsia="en-US"/>
              </w:rPr>
              <w:t>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C547BD" w:rsidRDefault="004570A3" w:rsidP="005A1385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C547BD">
              <w:rPr>
                <w:sz w:val="24"/>
                <w:szCs w:val="24"/>
              </w:rPr>
              <w:t>наблюдает, анализирует внеурочные мероприятия или занятия кружков (клубов), участвует  в обсуждении отдельных мероприятий или занятий в диалоге с сокурсниками, методистом по педагогической практике, учителями, разрабатывает предложений по их совершенствованию и коррекции;</w:t>
            </w:r>
          </w:p>
          <w:p w:rsidR="004570A3" w:rsidRPr="00C547BD" w:rsidRDefault="004570A3" w:rsidP="005A1385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C547BD">
              <w:rPr>
                <w:sz w:val="24"/>
                <w:szCs w:val="24"/>
              </w:rPr>
              <w:t xml:space="preserve">выявляет, развивает и поддерживает творческие способности </w:t>
            </w:r>
            <w:proofErr w:type="gramStart"/>
            <w:r w:rsidRPr="00C547BD">
              <w:rPr>
                <w:sz w:val="24"/>
                <w:szCs w:val="24"/>
              </w:rPr>
              <w:t>обучающихся</w:t>
            </w:r>
            <w:proofErr w:type="gramEnd"/>
            <w:r w:rsidRPr="00C547BD">
              <w:rPr>
                <w:sz w:val="24"/>
                <w:szCs w:val="24"/>
              </w:rPr>
              <w:t>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Pr="00C547BD" w:rsidRDefault="004570A3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тетради для анализа.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before="3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ПК.2.4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А</w:t>
            </w:r>
            <w:proofErr w:type="gramEnd"/>
            <w:r w:rsidRPr="00AF63BF">
              <w:rPr>
                <w:sz w:val="24"/>
                <w:szCs w:val="24"/>
                <w:lang w:eastAsia="en-US"/>
              </w:rPr>
              <w:t>нали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зи</w:t>
            </w:r>
            <w:r w:rsidRPr="00AF63BF">
              <w:rPr>
                <w:sz w:val="24"/>
                <w:szCs w:val="24"/>
                <w:lang w:eastAsia="en-US"/>
              </w:rPr>
              <w:t>ро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ать п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Pr="00AF63BF">
              <w:rPr>
                <w:sz w:val="24"/>
                <w:szCs w:val="24"/>
                <w:lang w:eastAsia="en-US"/>
              </w:rPr>
              <w:t>оц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сс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 xml:space="preserve">и результаты </w:t>
            </w:r>
            <w:r w:rsidRPr="00AF63BF">
              <w:rPr>
                <w:spacing w:val="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неуро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ч</w:t>
            </w:r>
            <w:r w:rsidRPr="00AF63BF">
              <w:rPr>
                <w:sz w:val="24"/>
                <w:szCs w:val="24"/>
                <w:lang w:eastAsia="en-US"/>
              </w:rPr>
              <w:t>н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й   деятел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ь</w:t>
            </w:r>
            <w:r w:rsidRPr="00AF63BF">
              <w:rPr>
                <w:sz w:val="24"/>
                <w:szCs w:val="24"/>
                <w:lang w:eastAsia="en-US"/>
              </w:rPr>
              <w:t>нос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д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льных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з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а</w:t>
            </w:r>
            <w:r w:rsidRPr="00AF63BF">
              <w:rPr>
                <w:sz w:val="24"/>
                <w:szCs w:val="24"/>
                <w:lang w:eastAsia="en-US"/>
              </w:rPr>
              <w:t>ня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ий.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C547BD" w:rsidRDefault="004570A3" w:rsidP="005A1385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C547BD">
              <w:rPr>
                <w:sz w:val="24"/>
                <w:szCs w:val="24"/>
              </w:rPr>
              <w:t>анализирует планы, организует  и проводит внеурочную работу;</w:t>
            </w:r>
          </w:p>
          <w:p w:rsidR="004570A3" w:rsidRPr="00C547BD" w:rsidRDefault="004570A3" w:rsidP="005A1385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C547BD">
              <w:rPr>
                <w:sz w:val="24"/>
                <w:szCs w:val="24"/>
              </w:rPr>
              <w:t>осуществляет самоанализ и самоконтроль пр</w:t>
            </w:r>
            <w:r>
              <w:rPr>
                <w:sz w:val="24"/>
                <w:szCs w:val="24"/>
              </w:rPr>
              <w:t>и проведении внеурочных занятий.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Pr="00C547BD" w:rsidRDefault="004570A3" w:rsidP="005A1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 и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ПК.2.5 </w:t>
            </w:r>
            <w:r w:rsidRPr="00AF63BF">
              <w:rPr>
                <w:bCs/>
                <w:sz w:val="24"/>
                <w:szCs w:val="24"/>
              </w:rPr>
              <w:t xml:space="preserve">Вести документацию, обеспечивающую организацию внеурочной деятельности и общения </w:t>
            </w:r>
            <w:r>
              <w:rPr>
                <w:bCs/>
                <w:sz w:val="24"/>
                <w:szCs w:val="24"/>
              </w:rPr>
              <w:t>обучающихся</w:t>
            </w:r>
            <w:r w:rsidRPr="00AF63B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C547BD" w:rsidRDefault="004570A3" w:rsidP="005A1385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C547BD">
              <w:rPr>
                <w:sz w:val="24"/>
                <w:szCs w:val="24"/>
              </w:rPr>
              <w:t>ведет документацию, обеспечивающую организацию внеурочной работы в</w:t>
            </w:r>
            <w:r>
              <w:rPr>
                <w:sz w:val="24"/>
                <w:szCs w:val="24"/>
              </w:rPr>
              <w:t xml:space="preserve"> избранной области деятельности.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Pr="00C547BD" w:rsidRDefault="004570A3" w:rsidP="005A13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 и дневнике.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ПК.3.1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</w:rPr>
              <w:t>П</w:t>
            </w:r>
            <w:proofErr w:type="gramEnd"/>
            <w:r w:rsidRPr="00AF63BF">
              <w:rPr>
                <w:sz w:val="24"/>
                <w:szCs w:val="24"/>
              </w:rPr>
              <w:t>роводить педагогическое наблюдение и диагностику, интерпретировать полученные результаты.</w:t>
            </w:r>
          </w:p>
          <w:p w:rsidR="004570A3" w:rsidRPr="00AF63BF" w:rsidRDefault="004570A3" w:rsidP="008514BD">
            <w:pPr>
              <w:spacing w:line="240" w:lineRule="auto"/>
              <w:ind w:left="284"/>
              <w:rPr>
                <w:sz w:val="24"/>
                <w:szCs w:val="24"/>
              </w:rPr>
            </w:pPr>
          </w:p>
          <w:p w:rsidR="004570A3" w:rsidRPr="00AF63BF" w:rsidRDefault="004570A3" w:rsidP="008514BD">
            <w:pPr>
              <w:spacing w:line="240" w:lineRule="auto"/>
              <w:ind w:left="284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widowControl w:val="0"/>
              <w:numPr>
                <w:ilvl w:val="0"/>
                <w:numId w:val="34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педагогическое наблюдение, диагностики и интерпретирует полученные результаты;</w:t>
            </w:r>
          </w:p>
          <w:p w:rsidR="004570A3" w:rsidRDefault="004570A3" w:rsidP="005A1385">
            <w:pPr>
              <w:widowControl w:val="0"/>
              <w:numPr>
                <w:ilvl w:val="0"/>
                <w:numId w:val="34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выбирает методы педагогической диагностики личности (индивидуальности)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 развития группы, составляет программу педагогического наблюдения, проводит его и анализировать результаты.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характеристике и аттестационном листе.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ПК.3.2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AF63BF">
              <w:rPr>
                <w:sz w:val="24"/>
                <w:szCs w:val="24"/>
              </w:rPr>
              <w:t>О</w:t>
            </w:r>
            <w:proofErr w:type="gramEnd"/>
            <w:r w:rsidRPr="00AF63BF">
              <w:rPr>
                <w:sz w:val="24"/>
                <w:szCs w:val="24"/>
              </w:rPr>
              <w:t>пределять цели и задачи, планировать внеклассную работу.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Default="004570A3" w:rsidP="005A1385">
            <w:pPr>
              <w:widowControl w:val="0"/>
              <w:numPr>
                <w:ilvl w:val="0"/>
                <w:numId w:val="41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цели и задачи, планирует деятельность классного руководителя;</w:t>
            </w:r>
          </w:p>
          <w:p w:rsidR="004570A3" w:rsidRDefault="004570A3" w:rsidP="005A1385">
            <w:pPr>
              <w:widowControl w:val="0"/>
              <w:numPr>
                <w:ilvl w:val="0"/>
                <w:numId w:val="41"/>
              </w:numPr>
              <w:tabs>
                <w:tab w:val="left" w:pos="360"/>
              </w:tabs>
              <w:suppressAutoHyphens/>
              <w:autoSpaceDE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планирует, организует и проводит внеурочные мероприятия.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pStyle w:val="a3"/>
              <w:snapToGri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ПК.3.3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П</w:t>
            </w:r>
            <w:proofErr w:type="gramEnd"/>
            <w:r w:rsidRPr="00AF63BF">
              <w:rPr>
                <w:bCs/>
                <w:sz w:val="24"/>
                <w:szCs w:val="24"/>
              </w:rPr>
              <w:t>роводить внеклассные мероприятия.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widowControl w:val="0"/>
              <w:numPr>
                <w:ilvl w:val="0"/>
                <w:numId w:val="35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разнообразные методы, формы, средства обучения и воспитания при проведении внеурочных мероприятий;</w:t>
            </w:r>
          </w:p>
          <w:p w:rsidR="004570A3" w:rsidRDefault="004570A3" w:rsidP="005A1385">
            <w:pPr>
              <w:widowControl w:val="0"/>
              <w:numPr>
                <w:ilvl w:val="0"/>
                <w:numId w:val="35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организует детский досуг, вовлекает детей в различные виды общественно-полезной деятельности и детские творческие объединений;</w:t>
            </w:r>
          </w:p>
          <w:p w:rsidR="004570A3" w:rsidRDefault="004570A3" w:rsidP="005A1385">
            <w:pPr>
              <w:widowControl w:val="0"/>
              <w:numPr>
                <w:ilvl w:val="0"/>
                <w:numId w:val="35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совместно с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  <w:r>
              <w:rPr>
                <w:sz w:val="24"/>
                <w:szCs w:val="24"/>
              </w:rPr>
              <w:t xml:space="preserve"> планирует внеурочные мероприятия, организует их подготовку и проведение.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pStyle w:val="a3"/>
              <w:snapToGri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дневнике, тетради для анализа.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ПК.3.4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</w:rPr>
              <w:t>А</w:t>
            </w:r>
            <w:proofErr w:type="gramEnd"/>
            <w:r w:rsidRPr="00AF63BF">
              <w:rPr>
                <w:sz w:val="24"/>
                <w:szCs w:val="24"/>
              </w:rPr>
              <w:t>нализировать процесс и результаты проведения внеклассных мероприятий.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widowControl w:val="0"/>
              <w:numPr>
                <w:ilvl w:val="0"/>
                <w:numId w:val="36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 планы, организует внеклассную работу;</w:t>
            </w:r>
          </w:p>
          <w:p w:rsidR="004570A3" w:rsidRDefault="004570A3" w:rsidP="005A1385">
            <w:pPr>
              <w:widowControl w:val="0"/>
              <w:numPr>
                <w:ilvl w:val="0"/>
                <w:numId w:val="36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самоанализ и самоконтроль при проведении внеклассный занятий;</w:t>
            </w:r>
          </w:p>
          <w:p w:rsidR="004570A3" w:rsidRDefault="004570A3" w:rsidP="005A1385">
            <w:pPr>
              <w:widowControl w:val="0"/>
              <w:numPr>
                <w:ilvl w:val="0"/>
                <w:numId w:val="36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 организацию внеклассной работы в избранной области деятельности.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 и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af0"/>
              <w:widowControl w:val="0"/>
              <w:ind w:left="0" w:firstLine="0"/>
            </w:pPr>
            <w:r>
              <w:rPr>
                <w:lang w:eastAsia="en-US"/>
              </w:rPr>
              <w:t>ПК.3.5</w:t>
            </w:r>
            <w:proofErr w:type="gramStart"/>
            <w:r>
              <w:rPr>
                <w:lang w:eastAsia="en-US"/>
              </w:rPr>
              <w:t xml:space="preserve">  </w:t>
            </w:r>
            <w:r w:rsidRPr="00AF63BF">
              <w:t>О</w:t>
            </w:r>
            <w:proofErr w:type="gramEnd"/>
            <w:r w:rsidRPr="00AF63BF">
              <w:t>пределять цели и задачи, планировать работу с родителями.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pStyle w:val="211"/>
              <w:widowControl w:val="0"/>
              <w:numPr>
                <w:ilvl w:val="0"/>
                <w:numId w:val="38"/>
              </w:numPr>
              <w:tabs>
                <w:tab w:val="left" w:pos="360"/>
              </w:tabs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план работы с родителями (лицами, их заменяющими);</w:t>
            </w:r>
          </w:p>
          <w:p w:rsidR="004570A3" w:rsidRDefault="004570A3" w:rsidP="005A1385">
            <w:pPr>
              <w:pStyle w:val="211"/>
              <w:widowControl w:val="0"/>
              <w:numPr>
                <w:ilvl w:val="0"/>
                <w:numId w:val="38"/>
              </w:numPr>
              <w:tabs>
                <w:tab w:val="left" w:pos="3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изучает особенности семейного воспитания младших школьников;</w:t>
            </w:r>
          </w:p>
          <w:p w:rsidR="004570A3" w:rsidRDefault="004570A3" w:rsidP="005A1385">
            <w:pPr>
              <w:widowControl w:val="0"/>
              <w:numPr>
                <w:ilvl w:val="0"/>
                <w:numId w:val="37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формулирует цели и задачи работы с семей с учетом специфики семейного воспитания, возрастных и индивидуальных особенностей детей;</w:t>
            </w:r>
          </w:p>
          <w:p w:rsidR="004570A3" w:rsidRDefault="004570A3" w:rsidP="005A1385">
            <w:pPr>
              <w:widowControl w:val="0"/>
              <w:numPr>
                <w:ilvl w:val="0"/>
                <w:numId w:val="37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составляет конспекты родительских собраний.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ПК.3.6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</w:rPr>
              <w:t>О</w:t>
            </w:r>
            <w:proofErr w:type="gramEnd"/>
            <w:r w:rsidRPr="00AF63BF">
              <w:rPr>
                <w:sz w:val="24"/>
                <w:szCs w:val="24"/>
              </w:rPr>
              <w:t xml:space="preserve">беспечивать взаимодействие с родителями </w:t>
            </w:r>
            <w:r>
              <w:rPr>
                <w:sz w:val="24"/>
                <w:szCs w:val="24"/>
              </w:rPr>
              <w:t>учащихся</w:t>
            </w:r>
            <w:r w:rsidRPr="00AF63BF">
              <w:rPr>
                <w:sz w:val="24"/>
                <w:szCs w:val="24"/>
              </w:rPr>
              <w:t xml:space="preserve"> при решении задач обучения и воспитания.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widowControl w:val="0"/>
              <w:numPr>
                <w:ilvl w:val="0"/>
                <w:numId w:val="3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организует и проводит разнообразные формы работы с семьей (родительские встречи, консультации, беседы), привлекать родителей к проведению совместных мероприятий.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дневнике.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ПК.3.7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522AA">
              <w:rPr>
                <w:sz w:val="24"/>
                <w:szCs w:val="24"/>
              </w:rPr>
              <w:t>А</w:t>
            </w:r>
            <w:proofErr w:type="gramEnd"/>
            <w:r w:rsidRPr="00D522AA">
              <w:rPr>
                <w:sz w:val="24"/>
                <w:szCs w:val="24"/>
              </w:rPr>
              <w:t xml:space="preserve">нализировать результаты </w:t>
            </w:r>
            <w:r>
              <w:rPr>
                <w:sz w:val="24"/>
                <w:szCs w:val="24"/>
              </w:rPr>
              <w:t>работы с родителями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pStyle w:val="211"/>
              <w:widowControl w:val="0"/>
              <w:numPr>
                <w:ilvl w:val="0"/>
                <w:numId w:val="40"/>
              </w:numPr>
              <w:tabs>
                <w:tab w:val="left" w:pos="360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анализирует процесс и результаты работы с родителями.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3.8</w:t>
            </w:r>
            <w:proofErr w:type="gramStart"/>
            <w:r w:rsidRPr="00AF63BF">
              <w:rPr>
                <w:sz w:val="24"/>
                <w:szCs w:val="24"/>
              </w:rPr>
              <w:t>К</w:t>
            </w:r>
            <w:proofErr w:type="gramEnd"/>
            <w:r w:rsidRPr="00AF63BF">
              <w:rPr>
                <w:sz w:val="24"/>
                <w:szCs w:val="24"/>
              </w:rPr>
              <w:t>оординировать деятельность сотрудников образовательно</w:t>
            </w:r>
            <w:r>
              <w:rPr>
                <w:sz w:val="24"/>
                <w:szCs w:val="24"/>
              </w:rPr>
              <w:t>й</w:t>
            </w:r>
            <w:r w:rsidRPr="00AF63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</w:t>
            </w:r>
            <w:r w:rsidRPr="00AF63BF">
              <w:rPr>
                <w:sz w:val="24"/>
                <w:szCs w:val="24"/>
              </w:rPr>
              <w:t>, работающих с классом.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A3" w:rsidRDefault="004570A3" w:rsidP="005A1385">
            <w:pPr>
              <w:widowControl w:val="0"/>
              <w:numPr>
                <w:ilvl w:val="0"/>
                <w:numId w:val="40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использует разнообразные методы, формы и приемы взаимодействия с членами педагогического коллектива, представителями администрации </w:t>
            </w:r>
            <w:r>
              <w:rPr>
                <w:bCs/>
                <w:sz w:val="24"/>
                <w:szCs w:val="24"/>
              </w:rPr>
              <w:t xml:space="preserve">по вопросам обучения и </w:t>
            </w:r>
            <w:proofErr w:type="gramStart"/>
            <w:r>
              <w:rPr>
                <w:bCs/>
                <w:sz w:val="24"/>
                <w:szCs w:val="24"/>
              </w:rPr>
              <w:t>воспитания</w:t>
            </w:r>
            <w:proofErr w:type="gramEnd"/>
            <w:r>
              <w:rPr>
                <w:bCs/>
                <w:sz w:val="24"/>
                <w:szCs w:val="24"/>
              </w:rPr>
              <w:t xml:space="preserve"> обучающихся класса</w:t>
            </w:r>
            <w:r>
              <w:rPr>
                <w:sz w:val="24"/>
                <w:szCs w:val="24"/>
              </w:rPr>
              <w:t>;</w:t>
            </w:r>
          </w:p>
          <w:p w:rsidR="004570A3" w:rsidRDefault="004570A3" w:rsidP="005A1385">
            <w:pPr>
              <w:widowControl w:val="0"/>
              <w:numPr>
                <w:ilvl w:val="0"/>
                <w:numId w:val="40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взаимодействует с членами педагогического коллектива, представителям администрации.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ПК.4.1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D522AA">
              <w:rPr>
                <w:bCs/>
                <w:sz w:val="24"/>
                <w:szCs w:val="24"/>
              </w:rPr>
              <w:t>В</w:t>
            </w:r>
            <w:proofErr w:type="gramEnd"/>
            <w:r w:rsidRPr="00D522AA">
              <w:rPr>
                <w:bCs/>
                <w:sz w:val="24"/>
                <w:szCs w:val="24"/>
              </w:rPr>
              <w:t>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Default="004570A3" w:rsidP="005A1385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contextualSpacing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 анализ и отбор учебно-методических материалов для организации и проведения учебных занятий</w:t>
            </w:r>
            <w:r>
              <w:rPr>
                <w:sz w:val="24"/>
                <w:szCs w:val="24"/>
              </w:rPr>
              <w:t xml:space="preserve"> с учетом вида образовательного учреждения, особенностей класса/группы и отдельных обучающихся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4570A3" w:rsidRDefault="004570A3" w:rsidP="005A1385">
            <w:pPr>
              <w:pStyle w:val="a3"/>
              <w:numPr>
                <w:ilvl w:val="0"/>
                <w:numId w:val="30"/>
              </w:numPr>
              <w:tabs>
                <w:tab w:val="left" w:pos="360"/>
              </w:tabs>
              <w:spacing w:before="0" w:after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адаптирует имеющиеся методические разработки;</w:t>
            </w:r>
          </w:p>
          <w:p w:rsidR="004570A3" w:rsidRDefault="004570A3" w:rsidP="005A1385">
            <w:pPr>
              <w:pStyle w:val="a3"/>
              <w:numPr>
                <w:ilvl w:val="0"/>
                <w:numId w:val="27"/>
              </w:numPr>
              <w:tabs>
                <w:tab w:val="left" w:pos="360"/>
              </w:tabs>
              <w:spacing w:before="0" w:after="0"/>
              <w:contextualSpacing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презентации педагогических разработок в виде отчетов, рефератов, выступлений.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ПК.4.2 </w:t>
            </w:r>
            <w:r w:rsidRPr="00AF63BF">
              <w:rPr>
                <w:sz w:val="24"/>
                <w:szCs w:val="24"/>
                <w:lang w:eastAsia="en-US"/>
              </w:rPr>
              <w:t>Со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з</w:t>
            </w:r>
            <w:r w:rsidRPr="00AF63BF">
              <w:rPr>
                <w:sz w:val="24"/>
                <w:szCs w:val="24"/>
                <w:lang w:eastAsia="en-US"/>
              </w:rPr>
              <w:t>давать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ка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б</w:t>
            </w:r>
            <w:r w:rsidRPr="00AF63BF">
              <w:rPr>
                <w:sz w:val="24"/>
                <w:szCs w:val="24"/>
                <w:lang w:eastAsia="en-US"/>
              </w:rPr>
              <w:t>ин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те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п</w:t>
            </w:r>
            <w:r w:rsidRPr="00AF63BF">
              <w:rPr>
                <w:sz w:val="24"/>
                <w:szCs w:val="24"/>
                <w:lang w:eastAsia="en-US"/>
              </w:rPr>
              <w:t>р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Pr="00AF63BF">
              <w:rPr>
                <w:sz w:val="24"/>
                <w:szCs w:val="24"/>
                <w:lang w:eastAsia="en-US"/>
              </w:rPr>
              <w:t>дме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Pr="00AF63BF">
              <w:rPr>
                <w:sz w:val="24"/>
                <w:szCs w:val="24"/>
                <w:lang w:eastAsia="en-US"/>
              </w:rPr>
              <w:t>н</w:t>
            </w:r>
            <w:proofErr w:type="gramStart"/>
            <w:r w:rsidRPr="00AF63BF">
              <w:rPr>
                <w:spacing w:val="-3"/>
                <w:sz w:val="24"/>
                <w:szCs w:val="24"/>
                <w:lang w:eastAsia="en-US"/>
              </w:rPr>
              <w:t>о</w:t>
            </w:r>
            <w:r w:rsidRPr="00AF63BF">
              <w:rPr>
                <w:sz w:val="24"/>
                <w:szCs w:val="24"/>
                <w:lang w:eastAsia="en-US"/>
              </w:rPr>
              <w:t>-</w:t>
            </w:r>
            <w:proofErr w:type="gramEnd"/>
            <w:r w:rsidRPr="00AF63BF">
              <w:rPr>
                <w:sz w:val="24"/>
                <w:szCs w:val="24"/>
                <w:lang w:eastAsia="en-US"/>
              </w:rPr>
              <w:t xml:space="preserve"> разви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Pr="00AF63BF">
              <w:rPr>
                <w:sz w:val="24"/>
                <w:szCs w:val="24"/>
                <w:lang w:eastAsia="en-US"/>
              </w:rPr>
              <w:t>ающую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F63BF">
              <w:rPr>
                <w:sz w:val="24"/>
                <w:szCs w:val="24"/>
                <w:lang w:eastAsia="en-US"/>
              </w:rPr>
              <w:t>сре</w:t>
            </w:r>
            <w:r w:rsidRPr="00AF63BF">
              <w:rPr>
                <w:spacing w:val="-2"/>
                <w:sz w:val="24"/>
                <w:szCs w:val="24"/>
                <w:lang w:eastAsia="en-US"/>
              </w:rPr>
              <w:t>д</w:t>
            </w:r>
            <w:r w:rsidRPr="00AF63BF">
              <w:rPr>
                <w:spacing w:val="3"/>
                <w:sz w:val="24"/>
                <w:szCs w:val="24"/>
                <w:lang w:eastAsia="en-US"/>
              </w:rPr>
              <w:t>у</w:t>
            </w:r>
            <w:r w:rsidRPr="00AF63B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Default="004570A3" w:rsidP="005A1385">
            <w:pPr>
              <w:pStyle w:val="211"/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изучает формы и методы создания предметно-развивающей среды в кабинете.</w:t>
            </w:r>
          </w:p>
          <w:p w:rsidR="004570A3" w:rsidRDefault="004570A3" w:rsidP="005A1385">
            <w:pPr>
              <w:pStyle w:val="211"/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основе образовательных стандартов с учетом вида образовательного учреждения, особенностей класса/группы и отдельных обучающихся создает предметно-развивающую среду в кабинете.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ПК.4.3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D522AA">
              <w:rPr>
                <w:bCs/>
                <w:sz w:val="24"/>
                <w:szCs w:val="24"/>
              </w:rPr>
              <w:t>С</w:t>
            </w:r>
            <w:proofErr w:type="gramEnd"/>
            <w:r w:rsidRPr="00D522AA">
              <w:rPr>
                <w:bCs/>
                <w:sz w:val="24"/>
                <w:szCs w:val="24"/>
              </w:rPr>
              <w:t>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Default="004570A3" w:rsidP="005A1385">
            <w:pPr>
              <w:pStyle w:val="a3"/>
              <w:numPr>
                <w:ilvl w:val="0"/>
                <w:numId w:val="28"/>
              </w:numPr>
              <w:tabs>
                <w:tab w:val="left" w:pos="360"/>
              </w:tabs>
              <w:snapToGrid w:val="0"/>
              <w:spacing w:before="0" w:after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 учебно-методические комплекты, разработки учебно-методических материалов (рабочих программ, учебно-тематических планов);</w:t>
            </w:r>
          </w:p>
          <w:p w:rsidR="004570A3" w:rsidRDefault="004570A3" w:rsidP="005A1385">
            <w:pPr>
              <w:pStyle w:val="a3"/>
              <w:numPr>
                <w:ilvl w:val="0"/>
                <w:numId w:val="27"/>
              </w:numPr>
              <w:tabs>
                <w:tab w:val="left" w:pos="360"/>
              </w:tabs>
              <w:spacing w:before="0" w:after="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изучает и анализирует педагогическую и методическую литературу по проблемам начального общего образования;</w:t>
            </w:r>
          </w:p>
          <w:p w:rsidR="004570A3" w:rsidRDefault="004570A3" w:rsidP="005A1385">
            <w:pPr>
              <w:pStyle w:val="a3"/>
              <w:numPr>
                <w:ilvl w:val="0"/>
                <w:numId w:val="30"/>
              </w:numPr>
              <w:tabs>
                <w:tab w:val="left" w:pos="360"/>
              </w:tabs>
              <w:spacing w:before="0" w:after="0"/>
              <w:contextualSpacing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анализирует образовательные стандарты и примерные программы.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ПК.4.4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О</w:t>
            </w:r>
            <w:proofErr w:type="gramEnd"/>
            <w:r w:rsidRPr="00AF63BF">
              <w:rPr>
                <w:bCs/>
                <w:sz w:val="24"/>
                <w:szCs w:val="24"/>
              </w:rPr>
              <w:t>формлять педагогические разработки в виде отчетов, рефератов, выступлений.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Default="004570A3" w:rsidP="005A1385">
            <w:pPr>
              <w:pStyle w:val="a3"/>
              <w:numPr>
                <w:ilvl w:val="0"/>
                <w:numId w:val="27"/>
              </w:numPr>
              <w:tabs>
                <w:tab w:val="left" w:pos="360"/>
              </w:tabs>
              <w:snapToGrid w:val="0"/>
              <w:spacing w:before="0" w:after="0"/>
              <w:contextualSpacing w:val="0"/>
              <w:rPr>
                <w:sz w:val="24"/>
              </w:rPr>
            </w:pPr>
            <w:r>
              <w:rPr>
                <w:sz w:val="24"/>
              </w:rPr>
              <w:t>оформляет портфолио педагогических достижений;</w:t>
            </w:r>
          </w:p>
          <w:p w:rsidR="004570A3" w:rsidRDefault="004570A3" w:rsidP="005A1385">
            <w:pPr>
              <w:pStyle w:val="a3"/>
              <w:numPr>
                <w:ilvl w:val="0"/>
                <w:numId w:val="30"/>
              </w:numPr>
              <w:tabs>
                <w:tab w:val="left" w:pos="360"/>
              </w:tabs>
              <w:spacing w:before="0" w:after="0"/>
              <w:contextualSpacing w:val="0"/>
              <w:jc w:val="left"/>
              <w:rPr>
                <w:sz w:val="24"/>
              </w:rPr>
            </w:pPr>
            <w:r>
              <w:rPr>
                <w:sz w:val="24"/>
              </w:rPr>
              <w:t>готовить и оформлять отчеты, рефераты, конспекты.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4570A3" w:rsidTr="005A1385">
        <w:trPr>
          <w:cantSplit/>
          <w:trHeight w:val="2044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Pr="00AF63BF" w:rsidRDefault="004570A3" w:rsidP="008514BD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ПК.4.5</w:t>
            </w:r>
            <w:proofErr w:type="gramStart"/>
            <w:r>
              <w:rPr>
                <w:bCs/>
                <w:sz w:val="24"/>
                <w:szCs w:val="24"/>
              </w:rPr>
              <w:t xml:space="preserve"> </w:t>
            </w:r>
            <w:r w:rsidRPr="00AF63BF">
              <w:rPr>
                <w:bCs/>
                <w:sz w:val="24"/>
                <w:szCs w:val="24"/>
              </w:rPr>
              <w:t>У</w:t>
            </w:r>
            <w:proofErr w:type="gramEnd"/>
            <w:r w:rsidRPr="00AF63BF">
              <w:rPr>
                <w:bCs/>
                <w:sz w:val="24"/>
                <w:szCs w:val="24"/>
              </w:rPr>
              <w:t>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70A3" w:rsidRDefault="004570A3" w:rsidP="005A1385">
            <w:pPr>
              <w:pStyle w:val="a3"/>
              <w:numPr>
                <w:ilvl w:val="0"/>
                <w:numId w:val="42"/>
              </w:numPr>
              <w:tabs>
                <w:tab w:val="left" w:pos="360"/>
              </w:tabs>
              <w:snapToGrid w:val="0"/>
              <w:spacing w:before="0" w:after="0"/>
              <w:contextualSpacing w:val="0"/>
              <w:rPr>
                <w:sz w:val="24"/>
              </w:rPr>
            </w:pPr>
            <w:r>
              <w:rPr>
                <w:sz w:val="24"/>
              </w:rPr>
              <w:t xml:space="preserve">участвует в исследовательской и проектной деятельности в области </w:t>
            </w:r>
            <w:r>
              <w:rPr>
                <w:sz w:val="24"/>
                <w:szCs w:val="24"/>
              </w:rPr>
              <w:t>начального образования</w:t>
            </w:r>
            <w:r>
              <w:rPr>
                <w:sz w:val="24"/>
              </w:rPr>
              <w:t>;</w:t>
            </w:r>
          </w:p>
          <w:p w:rsidR="004570A3" w:rsidRDefault="004570A3" w:rsidP="005A1385">
            <w:pPr>
              <w:pStyle w:val="a3"/>
              <w:numPr>
                <w:ilvl w:val="0"/>
                <w:numId w:val="30"/>
              </w:numPr>
              <w:tabs>
                <w:tab w:val="left" w:pos="360"/>
              </w:tabs>
              <w:spacing w:before="0" w:after="0"/>
              <w:contextualSpacing w:val="0"/>
              <w:rPr>
                <w:sz w:val="24"/>
              </w:rPr>
            </w:pPr>
            <w:r>
              <w:rPr>
                <w:sz w:val="24"/>
              </w:rPr>
              <w:t xml:space="preserve">с помощью руководителя определять цели, задачи, планировать исследовательскую и проектную деятельность в области </w:t>
            </w:r>
            <w:r>
              <w:rPr>
                <w:sz w:val="24"/>
                <w:szCs w:val="24"/>
              </w:rPr>
              <w:t>начального образования</w:t>
            </w:r>
            <w:r>
              <w:rPr>
                <w:sz w:val="24"/>
              </w:rPr>
              <w:t>;</w:t>
            </w:r>
          </w:p>
          <w:p w:rsidR="004570A3" w:rsidRDefault="004570A3" w:rsidP="005A1385">
            <w:pPr>
              <w:pStyle w:val="a3"/>
              <w:numPr>
                <w:ilvl w:val="0"/>
                <w:numId w:val="30"/>
              </w:numPr>
              <w:tabs>
                <w:tab w:val="left" w:pos="360"/>
              </w:tabs>
              <w:spacing w:before="0" w:after="0"/>
              <w:contextualSpacing w:val="0"/>
              <w:rPr>
                <w:sz w:val="24"/>
              </w:rPr>
            </w:pPr>
            <w:r>
              <w:rPr>
                <w:sz w:val="24"/>
              </w:rPr>
              <w:t>использовать методы и методики педагогического исследования и проектирования, подобранные совместно с руководителем;</w:t>
            </w:r>
          </w:p>
          <w:p w:rsidR="004570A3" w:rsidRDefault="004570A3" w:rsidP="005A1385">
            <w:pPr>
              <w:pStyle w:val="a3"/>
              <w:numPr>
                <w:ilvl w:val="0"/>
                <w:numId w:val="30"/>
              </w:numPr>
              <w:tabs>
                <w:tab w:val="left" w:pos="360"/>
              </w:tabs>
              <w:spacing w:before="0" w:after="0"/>
              <w:contextualSpacing w:val="0"/>
              <w:jc w:val="left"/>
              <w:rPr>
                <w:sz w:val="24"/>
              </w:rPr>
            </w:pPr>
            <w:r>
              <w:rPr>
                <w:sz w:val="24"/>
              </w:rPr>
              <w:t>оформлять результаты исследовательской и проектной работы.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0A3" w:rsidRDefault="004570A3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</w:tbl>
    <w:p w:rsidR="00AE1F8F" w:rsidRDefault="00AE1F8F" w:rsidP="00AE1F8F">
      <w:pPr>
        <w:pStyle w:val="210"/>
        <w:pageBreakBefore/>
        <w:tabs>
          <w:tab w:val="left" w:pos="1429"/>
        </w:tabs>
        <w:spacing w:line="276" w:lineRule="auto"/>
        <w:ind w:left="786" w:firstLine="0"/>
        <w:rPr>
          <w:color w:val="000000"/>
          <w:sz w:val="28"/>
        </w:rPr>
      </w:pPr>
      <w:r>
        <w:rPr>
          <w:color w:val="000000"/>
          <w:sz w:val="28"/>
        </w:rPr>
        <w:lastRenderedPageBreak/>
        <w:t>Формирование общих компетенций (</w:t>
      </w:r>
      <w:proofErr w:type="gramStart"/>
      <w:r>
        <w:rPr>
          <w:color w:val="000000"/>
          <w:sz w:val="28"/>
        </w:rPr>
        <w:t>ОК</w:t>
      </w:r>
      <w:proofErr w:type="gramEnd"/>
      <w:r>
        <w:rPr>
          <w:color w:val="000000"/>
          <w:sz w:val="28"/>
        </w:rPr>
        <w:t>)</w:t>
      </w:r>
    </w:p>
    <w:p w:rsidR="00AE1F8F" w:rsidRDefault="00AE1F8F" w:rsidP="00AE1F8F">
      <w:pPr>
        <w:pStyle w:val="a3"/>
        <w:rPr>
          <w:color w:val="000000"/>
          <w:sz w:val="24"/>
          <w:szCs w:val="24"/>
        </w:rPr>
      </w:pPr>
    </w:p>
    <w:tbl>
      <w:tblPr>
        <w:tblW w:w="9958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2982"/>
        <w:gridCol w:w="5387"/>
        <w:gridCol w:w="1589"/>
      </w:tblGrid>
      <w:tr w:rsidR="00AE1F8F" w:rsidTr="00ED287B">
        <w:trPr>
          <w:tblHeader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Название ОК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Результат, который Вы должны получить при прохождении практики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 должен найти отражение</w:t>
            </w:r>
          </w:p>
        </w:tc>
      </w:tr>
      <w:tr w:rsidR="00AE1F8F" w:rsidTr="00ED287B">
        <w:trPr>
          <w:cantSplit/>
          <w:trHeight w:val="2683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</w:tcBorders>
          </w:tcPr>
          <w:p w:rsidR="00AE1F8F" w:rsidRDefault="00AE1F8F" w:rsidP="005A1385">
            <w:pPr>
              <w:widowControl w:val="0"/>
              <w:numPr>
                <w:ilvl w:val="0"/>
                <w:numId w:val="30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проявление интереса к профессиональной деятельности, стремление к творческой активности, совершенствованию профессионального мастерства, а так же удовлетворенность выбранной профессией и стремление к расширению сферы влияния;</w:t>
            </w:r>
          </w:p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autoSpaceDE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активной жизненной позиции;</w:t>
            </w:r>
          </w:p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autoSpaceDE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проявление инициативы в процессе освоения профессиональной деятельности;</w:t>
            </w:r>
          </w:p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suppressAutoHyphens/>
              <w:autoSpaceDE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положительных отзывов по итогам  производственной  практики.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786"/>
        </w:trPr>
        <w:tc>
          <w:tcPr>
            <w:tcW w:w="29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2. 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000000"/>
            </w:tcBorders>
          </w:tcPr>
          <w:p w:rsidR="00AE1F8F" w:rsidRDefault="00AE1F8F" w:rsidP="005A1385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организовывать собственную деятельность, обосновывать выбор целей и методов решения профессиональных задач.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40"/>
        </w:trPr>
        <w:tc>
          <w:tcPr>
            <w:tcW w:w="29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3. Оценивать риски и принимать решения в нестандартных ситуациях.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autoSpaceDE w:val="0"/>
              <w:snapToGrid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способности принимать решения в стандартных и нестандартных ситуациях.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2120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Pr="0058690D" w:rsidRDefault="00AE1F8F" w:rsidP="005A1385">
            <w:pPr>
              <w:snapToGrid w:val="0"/>
              <w:rPr>
                <w:sz w:val="24"/>
                <w:szCs w:val="24"/>
              </w:rPr>
            </w:pPr>
            <w:r w:rsidRPr="0058690D">
              <w:rPr>
                <w:sz w:val="24"/>
                <w:szCs w:val="24"/>
              </w:rPr>
              <w:t>Умеет:</w:t>
            </w:r>
          </w:p>
          <w:p w:rsidR="00AE1F8F" w:rsidRDefault="00AE1F8F" w:rsidP="005A1385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autoSpaceDE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эффективный поиск необходимой информации;</w:t>
            </w:r>
          </w:p>
          <w:p w:rsidR="00AE1F8F" w:rsidRDefault="00AE1F8F" w:rsidP="005A1385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autoSpaceDE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проявлять ответственность за свою работу, результаты  выполнения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  <w:r>
              <w:rPr>
                <w:sz w:val="24"/>
                <w:szCs w:val="24"/>
              </w:rPr>
              <w:t xml:space="preserve"> учебных заданий;</w:t>
            </w:r>
          </w:p>
          <w:p w:rsidR="00AE1F8F" w:rsidRDefault="00AE1F8F" w:rsidP="005A1385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autoSpaceDE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 самоанализ и коррекцию результатов собственной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1889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 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autoSpaceDE w:val="0"/>
              <w:snapToGrid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использовать различные источники, включая электронные ресурсы;</w:t>
            </w:r>
          </w:p>
          <w:p w:rsidR="00AE1F8F" w:rsidRDefault="00AE1F8F" w:rsidP="005A1385">
            <w:pPr>
              <w:ind w:left="317"/>
              <w:rPr>
                <w:sz w:val="24"/>
                <w:szCs w:val="24"/>
              </w:rPr>
            </w:pPr>
          </w:p>
          <w:p w:rsidR="00AE1F8F" w:rsidRDefault="00AE1F8F" w:rsidP="005A1385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contextualSpacing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проявлять интерес к инновациям в области профессиональной деятельности.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1326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6. 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взаимодействовать с участниками образовательного процесса</w:t>
            </w:r>
          </w:p>
          <w:p w:rsidR="00AE1F8F" w:rsidRDefault="00AE1F8F" w:rsidP="005A1385">
            <w:pPr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autoSpaceDE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проявление делового этикета, культуры общения, норм и правил поведения.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3056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7. 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</w:tcBorders>
          </w:tcPr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autoSpaceDE w:val="0"/>
              <w:snapToGrid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проявлять ответственность за качество проведения внеурочных занятий</w:t>
            </w:r>
          </w:p>
          <w:p w:rsidR="00AE1F8F" w:rsidRDefault="00AE1F8F" w:rsidP="005A1385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contextualSpacing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самоанализ и коррекцию результатов собственной работы.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</w:t>
            </w:r>
            <w:r>
              <w:rPr>
                <w:color w:val="000000"/>
                <w:sz w:val="24"/>
                <w:szCs w:val="24"/>
              </w:rPr>
              <w:t>, в дневнике, характеристике.</w:t>
            </w:r>
          </w:p>
        </w:tc>
      </w:tr>
      <w:tr w:rsidR="00AE1F8F" w:rsidTr="00ED287B">
        <w:trPr>
          <w:cantSplit/>
          <w:trHeight w:val="1989"/>
        </w:trPr>
        <w:tc>
          <w:tcPr>
            <w:tcW w:w="2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AE1F8F" w:rsidRDefault="00AE1F8F" w:rsidP="005A1385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contextualSpacing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умеет определять основные направления самосовершенствования.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1854"/>
        </w:trPr>
        <w:tc>
          <w:tcPr>
            <w:tcW w:w="29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 9. 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autoSpaceDE w:val="0"/>
              <w:snapToGrid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адаптировать рабочие материалы к изменяющимся условиям профессиональной деятельности</w:t>
            </w:r>
          </w:p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autoSpaceDE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</w:t>
            </w:r>
            <w:proofErr w:type="gramStart"/>
            <w:r>
              <w:rPr>
                <w:sz w:val="24"/>
                <w:szCs w:val="24"/>
              </w:rPr>
              <w:t>различных</w:t>
            </w:r>
            <w:proofErr w:type="gramEnd"/>
            <w:r>
              <w:rPr>
                <w:sz w:val="24"/>
                <w:szCs w:val="24"/>
              </w:rPr>
              <w:t xml:space="preserve"> источники, включая электронные ресурсы;</w:t>
            </w:r>
          </w:p>
          <w:p w:rsidR="00AE1F8F" w:rsidRDefault="00AE1F8F" w:rsidP="005A1385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contextualSpacing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 анализ  инноваций в системе образования.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1538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10. Осуществлять профилактику травматизма, обеспечивать охрану жизни и здоровья детей.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Default="00AE1F8F" w:rsidP="005A1385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contextualSpacing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здоровый образ жизни;</w:t>
            </w:r>
          </w:p>
          <w:p w:rsidR="00AE1F8F" w:rsidRDefault="00AE1F8F" w:rsidP="005A1385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/>
              <w:contextualSpacing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требования техники безопасности и охраны труда.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  <w:tr w:rsidR="00AE1F8F" w:rsidTr="00ED287B">
        <w:trPr>
          <w:cantSplit/>
          <w:trHeight w:val="1416"/>
        </w:trPr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11. Строить профессиональную деятельность с соблюдением правовых норм ее регулирующих.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autoSpaceDE w:val="0"/>
              <w:snapToGrid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правовые нормы, регулирующие образовательную деятельность;</w:t>
            </w:r>
          </w:p>
          <w:p w:rsidR="00AE1F8F" w:rsidRDefault="00AE1F8F" w:rsidP="005A1385">
            <w:pPr>
              <w:widowControl w:val="0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autoSpaceDE w:val="0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соблюдать правила  охраны труда и  внутреннего распорядка, действующие на предприятии, в учреждении или организации:</w:t>
            </w:r>
          </w:p>
          <w:p w:rsidR="00AE1F8F" w:rsidRDefault="00AE1F8F" w:rsidP="005A1385">
            <w:pPr>
              <w:widowControl w:val="0"/>
              <w:numPr>
                <w:ilvl w:val="0"/>
                <w:numId w:val="31"/>
              </w:numPr>
              <w:tabs>
                <w:tab w:val="left" w:pos="394"/>
              </w:tabs>
              <w:suppressAutoHyphens/>
              <w:autoSpaceDE w:val="0"/>
              <w:spacing w:before="0" w:after="0"/>
              <w:ind w:left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проявление делового этикета, культуры общения, норм и правил поведения.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характеристике.</w:t>
            </w:r>
          </w:p>
        </w:tc>
      </w:tr>
    </w:tbl>
    <w:p w:rsidR="00AE1F8F" w:rsidRDefault="00AE1F8F" w:rsidP="00AE1F8F">
      <w:pPr>
        <w:spacing w:line="360" w:lineRule="auto"/>
      </w:pPr>
    </w:p>
    <w:p w:rsidR="003F2471" w:rsidRPr="00E90F64" w:rsidRDefault="003F2471" w:rsidP="003F2471">
      <w:pPr>
        <w:pStyle w:val="3"/>
        <w:pageBreakBefore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E90F64">
        <w:rPr>
          <w:i/>
          <w:color w:val="auto"/>
          <w:szCs w:val="28"/>
        </w:rPr>
        <w:lastRenderedPageBreak/>
        <w:t>Приложение 1</w:t>
      </w:r>
    </w:p>
    <w:p w:rsidR="003F2471" w:rsidRPr="003F2471" w:rsidRDefault="003F2471" w:rsidP="003F2471">
      <w:pPr>
        <w:spacing w:line="240" w:lineRule="auto"/>
        <w:jc w:val="center"/>
        <w:rPr>
          <w:sz w:val="24"/>
          <w:szCs w:val="24"/>
        </w:rPr>
      </w:pPr>
      <w:r w:rsidRPr="003F2471">
        <w:rPr>
          <w:sz w:val="24"/>
          <w:szCs w:val="24"/>
        </w:rPr>
        <w:t>ШАБЛОН ТИТУЛЬНОГО ЛИСТА</w:t>
      </w: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  <w:r w:rsidRPr="003F2471">
        <w:rPr>
          <w:sz w:val="24"/>
          <w:szCs w:val="24"/>
        </w:rPr>
        <w:t>___________________________________________________________________</w:t>
      </w:r>
    </w:p>
    <w:p w:rsidR="00890CB4" w:rsidRPr="0022152F" w:rsidRDefault="00890CB4" w:rsidP="00890CB4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caps/>
          <w:szCs w:val="28"/>
          <w:lang w:eastAsia="ar-SA"/>
        </w:rPr>
      </w:pPr>
    </w:p>
    <w:p w:rsidR="00890CB4" w:rsidRPr="0022152F" w:rsidRDefault="00890CB4" w:rsidP="00890CB4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 xml:space="preserve">ГОСУДАРСТВЕННОЕ АВТОНОМНОЕ </w:t>
      </w:r>
      <w:r>
        <w:rPr>
          <w:rFonts w:eastAsia="Times New Roman" w:cs="Times New Roman"/>
          <w:b/>
          <w:sz w:val="24"/>
          <w:szCs w:val="24"/>
          <w:lang w:eastAsia="ar-SA"/>
        </w:rPr>
        <w:t xml:space="preserve">ПРОФЕССИОНАЛЬНОЕ </w:t>
      </w:r>
      <w:r w:rsidRPr="0022152F">
        <w:rPr>
          <w:rFonts w:eastAsia="Times New Roman" w:cs="Times New Roman"/>
          <w:b/>
          <w:sz w:val="24"/>
          <w:szCs w:val="24"/>
          <w:lang w:eastAsia="ar-SA"/>
        </w:rPr>
        <w:t xml:space="preserve">ОБРАЗОВАТЕЛЬНОЕ УЧРЕЖДЕНИЕ </w:t>
      </w:r>
    </w:p>
    <w:p w:rsidR="00890CB4" w:rsidRPr="0022152F" w:rsidRDefault="00890CB4" w:rsidP="00890CB4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>МОСКОВСКОЙ ОБЛАСТИ</w:t>
      </w:r>
    </w:p>
    <w:p w:rsidR="00890CB4" w:rsidRPr="0022152F" w:rsidRDefault="00890CB4" w:rsidP="00890CB4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2152F">
        <w:rPr>
          <w:rFonts w:eastAsia="Times New Roman" w:cs="Times New Roman"/>
          <w:b/>
          <w:sz w:val="24"/>
          <w:szCs w:val="24"/>
          <w:lang w:eastAsia="ar-SA"/>
        </w:rPr>
        <w:t>«ГУБЕРНСКИЙ КОЛЛЕДЖ»</w:t>
      </w: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ОТЧЕТ</w:t>
      </w:r>
    </w:p>
    <w:p w:rsidR="003F2471" w:rsidRPr="003F2471" w:rsidRDefault="003F2471" w:rsidP="003F2471">
      <w:pPr>
        <w:spacing w:line="240" w:lineRule="auto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 xml:space="preserve">ПО ПРЕДДИПЛОМНОЙ  ПРАКТИКЕ </w:t>
      </w:r>
    </w:p>
    <w:p w:rsidR="003F2471" w:rsidRPr="003F2471" w:rsidRDefault="003F2471" w:rsidP="003F2471">
      <w:pPr>
        <w:spacing w:line="240" w:lineRule="auto"/>
        <w:rPr>
          <w:b/>
          <w:sz w:val="24"/>
          <w:szCs w:val="24"/>
        </w:rPr>
      </w:pPr>
    </w:p>
    <w:p w:rsidR="003F2471" w:rsidRPr="003F2471" w:rsidRDefault="00ED287B" w:rsidP="003F247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44.02.02</w:t>
      </w:r>
      <w:r w:rsidR="003F2471" w:rsidRPr="003F2471">
        <w:rPr>
          <w:b/>
          <w:sz w:val="24"/>
          <w:szCs w:val="24"/>
        </w:rPr>
        <w:t xml:space="preserve"> Преподавание в начальных классах</w:t>
      </w:r>
    </w:p>
    <w:p w:rsidR="003F2471" w:rsidRPr="003F2471" w:rsidRDefault="003F2471" w:rsidP="003F2471">
      <w:pPr>
        <w:spacing w:line="240" w:lineRule="auto"/>
        <w:rPr>
          <w:b/>
          <w:sz w:val="24"/>
          <w:szCs w:val="24"/>
        </w:rPr>
      </w:pPr>
    </w:p>
    <w:p w:rsidR="003F2471" w:rsidRPr="003F2471" w:rsidRDefault="003F2471" w:rsidP="003F2471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4786" w:type="dxa"/>
        <w:tblLayout w:type="fixed"/>
        <w:tblLook w:val="0000" w:firstRow="0" w:lastRow="0" w:firstColumn="0" w:lastColumn="0" w:noHBand="0" w:noVBand="0"/>
      </w:tblPr>
      <w:tblGrid>
        <w:gridCol w:w="5294"/>
      </w:tblGrid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pStyle w:val="32"/>
              <w:snapToGrid w:val="0"/>
              <w:ind w:left="0" w:right="-82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Студента (</w:t>
            </w:r>
            <w:proofErr w:type="spellStart"/>
            <w:r w:rsidRPr="003F2471">
              <w:rPr>
                <w:b/>
                <w:sz w:val="24"/>
                <w:szCs w:val="24"/>
              </w:rPr>
              <w:t>ки</w:t>
            </w:r>
            <w:proofErr w:type="spellEnd"/>
            <w:r w:rsidRPr="003F2471">
              <w:rPr>
                <w:b/>
                <w:sz w:val="24"/>
                <w:szCs w:val="24"/>
              </w:rPr>
              <w:t>) гр. _______________</w:t>
            </w:r>
          </w:p>
          <w:p w:rsidR="003F2471" w:rsidRPr="003F2471" w:rsidRDefault="003F2471" w:rsidP="003F2471">
            <w:pPr>
              <w:pStyle w:val="32"/>
              <w:ind w:left="0" w:right="-82"/>
              <w:rPr>
                <w:b/>
                <w:sz w:val="24"/>
                <w:szCs w:val="24"/>
              </w:rPr>
            </w:pPr>
            <w:r w:rsidRPr="003F2471">
              <w:rPr>
                <w:sz w:val="24"/>
                <w:szCs w:val="24"/>
              </w:rPr>
              <w:t>________________</w:t>
            </w:r>
            <w:r w:rsidRPr="003F2471">
              <w:rPr>
                <w:b/>
                <w:sz w:val="24"/>
                <w:szCs w:val="24"/>
              </w:rPr>
              <w:t>_______________</w:t>
            </w:r>
          </w:p>
          <w:p w:rsidR="003F2471" w:rsidRPr="003F2471" w:rsidRDefault="003F2471" w:rsidP="003F2471">
            <w:pPr>
              <w:pStyle w:val="32"/>
              <w:ind w:left="0" w:right="-82"/>
              <w:rPr>
                <w:sz w:val="24"/>
                <w:szCs w:val="24"/>
                <w:vertAlign w:val="superscript"/>
              </w:rPr>
            </w:pPr>
            <w:r w:rsidRPr="003F2471">
              <w:rPr>
                <w:sz w:val="24"/>
                <w:szCs w:val="24"/>
                <w:vertAlign w:val="superscript"/>
              </w:rPr>
              <w:t>(Фамилия, И.О.)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snapToGrid w:val="0"/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Организация:___________________</w:t>
            </w:r>
          </w:p>
          <w:p w:rsidR="003F2471" w:rsidRPr="003F2471" w:rsidRDefault="003F2471" w:rsidP="003F2471">
            <w:pPr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_______________________________</w:t>
            </w:r>
          </w:p>
          <w:p w:rsidR="003F2471" w:rsidRPr="003F2471" w:rsidRDefault="003F2471" w:rsidP="003F2471">
            <w:pPr>
              <w:spacing w:line="240" w:lineRule="auto"/>
              <w:rPr>
                <w:sz w:val="24"/>
                <w:szCs w:val="24"/>
              </w:rPr>
            </w:pPr>
            <w:r w:rsidRPr="003F2471">
              <w:rPr>
                <w:sz w:val="24"/>
                <w:szCs w:val="24"/>
              </w:rPr>
              <w:t>Наименование места прохождения практики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pBdr>
                <w:bottom w:val="single" w:sz="8" w:space="1" w:color="000000"/>
              </w:pBdr>
              <w:snapToGrid w:val="0"/>
              <w:spacing w:line="240" w:lineRule="auto"/>
              <w:rPr>
                <w:b/>
                <w:sz w:val="24"/>
                <w:szCs w:val="24"/>
              </w:rPr>
            </w:pPr>
          </w:p>
          <w:p w:rsidR="003F2471" w:rsidRPr="003F2471" w:rsidRDefault="003F2471" w:rsidP="003F2471">
            <w:pPr>
              <w:pBdr>
                <w:bottom w:val="single" w:sz="8" w:space="1" w:color="000000"/>
              </w:pBdr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Руководитель практики</w:t>
            </w:r>
          </w:p>
          <w:p w:rsidR="003F2471" w:rsidRPr="003F2471" w:rsidRDefault="003F2471" w:rsidP="003F2471">
            <w:pPr>
              <w:pBdr>
                <w:bottom w:val="single" w:sz="8" w:space="1" w:color="000000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:rsidR="003F2471" w:rsidRPr="003F2471" w:rsidRDefault="003F2471" w:rsidP="003F2471">
            <w:pPr>
              <w:spacing w:line="240" w:lineRule="auto"/>
              <w:rPr>
                <w:sz w:val="24"/>
                <w:szCs w:val="24"/>
                <w:vertAlign w:val="superscript"/>
              </w:rPr>
            </w:pPr>
            <w:r w:rsidRPr="003F2471">
              <w:rPr>
                <w:sz w:val="24"/>
                <w:szCs w:val="24"/>
                <w:vertAlign w:val="superscript"/>
              </w:rPr>
              <w:t>(Фамилия, И.О.)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snapToGrid w:val="0"/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Оценка__________________</w:t>
            </w:r>
          </w:p>
        </w:tc>
      </w:tr>
    </w:tbl>
    <w:p w:rsidR="003F2471" w:rsidRDefault="003F2471" w:rsidP="003F2471">
      <w:pPr>
        <w:pStyle w:val="32"/>
        <w:ind w:left="0" w:right="-82"/>
        <w:rPr>
          <w:sz w:val="24"/>
          <w:szCs w:val="24"/>
          <w:vertAlign w:val="superscript"/>
        </w:rPr>
      </w:pPr>
    </w:p>
    <w:p w:rsidR="00F868E4" w:rsidRDefault="00F868E4" w:rsidP="003F2471">
      <w:pPr>
        <w:pStyle w:val="32"/>
        <w:ind w:left="0" w:right="-82"/>
        <w:rPr>
          <w:sz w:val="24"/>
          <w:szCs w:val="24"/>
          <w:vertAlign w:val="superscript"/>
        </w:rPr>
      </w:pPr>
    </w:p>
    <w:p w:rsidR="00F868E4" w:rsidRDefault="00F868E4" w:rsidP="003F2471">
      <w:pPr>
        <w:pStyle w:val="32"/>
        <w:ind w:left="0" w:right="-82"/>
        <w:rPr>
          <w:sz w:val="24"/>
          <w:szCs w:val="24"/>
          <w:vertAlign w:val="superscript"/>
        </w:rPr>
      </w:pPr>
    </w:p>
    <w:p w:rsidR="00F868E4" w:rsidRPr="003F2471" w:rsidRDefault="00F868E4" w:rsidP="003F2471">
      <w:pPr>
        <w:pStyle w:val="32"/>
        <w:ind w:left="0" w:right="-82"/>
        <w:rPr>
          <w:sz w:val="24"/>
          <w:szCs w:val="24"/>
          <w:vertAlign w:val="superscript"/>
        </w:rPr>
      </w:pPr>
    </w:p>
    <w:p w:rsidR="003F2471" w:rsidRPr="003F2471" w:rsidRDefault="003F2471" w:rsidP="003F2471">
      <w:pPr>
        <w:pStyle w:val="32"/>
        <w:ind w:left="0" w:right="-82"/>
        <w:rPr>
          <w:sz w:val="24"/>
          <w:szCs w:val="24"/>
        </w:rPr>
      </w:pPr>
    </w:p>
    <w:p w:rsidR="003F2471" w:rsidRDefault="003F2471" w:rsidP="001A547B">
      <w:pPr>
        <w:pStyle w:val="32"/>
        <w:ind w:left="0" w:right="-82"/>
        <w:jc w:val="center"/>
        <w:rPr>
          <w:sz w:val="28"/>
          <w:szCs w:val="28"/>
        </w:rPr>
      </w:pPr>
      <w:r w:rsidRPr="003F2471">
        <w:rPr>
          <w:b/>
          <w:sz w:val="24"/>
          <w:szCs w:val="24"/>
        </w:rPr>
        <w:t>Серпухов, 201</w:t>
      </w:r>
      <w:r w:rsidR="00ED287B">
        <w:rPr>
          <w:b/>
          <w:sz w:val="24"/>
          <w:szCs w:val="24"/>
        </w:rPr>
        <w:t>_</w:t>
      </w:r>
      <w:r w:rsidRPr="003F2471">
        <w:rPr>
          <w:b/>
          <w:sz w:val="24"/>
          <w:szCs w:val="24"/>
        </w:rPr>
        <w:t xml:space="preserve"> г.</w:t>
      </w:r>
    </w:p>
    <w:p w:rsidR="003F2471" w:rsidRDefault="003F2471" w:rsidP="003F2471">
      <w:pPr>
        <w:pStyle w:val="240"/>
        <w:pageBreakBefore/>
        <w:tabs>
          <w:tab w:val="left" w:pos="1315"/>
        </w:tabs>
        <w:spacing w:after="0" w:line="240" w:lineRule="auto"/>
        <w:ind w:left="0"/>
        <w:jc w:val="both"/>
        <w:rPr>
          <w:i/>
          <w:sz w:val="28"/>
          <w:szCs w:val="28"/>
        </w:rPr>
      </w:pPr>
    </w:p>
    <w:p w:rsidR="003F2471" w:rsidRPr="00D20E70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>
        <w:rPr>
          <w:i/>
          <w:szCs w:val="28"/>
        </w:rPr>
        <w:t xml:space="preserve"> </w:t>
      </w:r>
      <w:r w:rsidRPr="00D20E70">
        <w:rPr>
          <w:i/>
          <w:color w:val="auto"/>
          <w:szCs w:val="28"/>
        </w:rPr>
        <w:t>Приложение 2</w:t>
      </w:r>
    </w:p>
    <w:p w:rsidR="003F2471" w:rsidRDefault="003F2471" w:rsidP="003F2471">
      <w:pPr>
        <w:spacing w:line="240" w:lineRule="auto"/>
        <w:jc w:val="center"/>
      </w:pPr>
      <w:r>
        <w:t>ШАБЛОН ОТЧЕТА О ВЫПОЛНЕНИИ ЗАДАНИЙ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__________________________________________________________________________________________</w:t>
      </w: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right"/>
        <w:rPr>
          <w:szCs w:val="28"/>
        </w:rPr>
      </w:pP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 xml:space="preserve">ОТЧЕТ О ВЫПОЛНЕНИИ ЗАДАНИЙ </w:t>
      </w: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>ПО ПРОИЗВОДСТВЕННОЙ ПРАКТИКЕ</w:t>
      </w:r>
    </w:p>
    <w:p w:rsidR="003F2471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</w:p>
    <w:p w:rsidR="003F2471" w:rsidRDefault="003F2471" w:rsidP="003F2471">
      <w:pPr>
        <w:pStyle w:val="240"/>
        <w:spacing w:line="240" w:lineRule="auto"/>
        <w:ind w:firstLine="34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Я, </w:t>
      </w:r>
      <w:r>
        <w:rPr>
          <w:i/>
          <w:sz w:val="28"/>
          <w:szCs w:val="28"/>
        </w:rPr>
        <w:t>Фамилия Имя</w:t>
      </w:r>
      <w:r>
        <w:rPr>
          <w:sz w:val="28"/>
          <w:szCs w:val="28"/>
        </w:rPr>
        <w:t xml:space="preserve">, студент группы </w:t>
      </w:r>
      <w:r>
        <w:rPr>
          <w:i/>
          <w:sz w:val="28"/>
          <w:szCs w:val="28"/>
        </w:rPr>
        <w:t>указать номер</w:t>
      </w:r>
      <w:r>
        <w:rPr>
          <w:sz w:val="28"/>
          <w:szCs w:val="28"/>
        </w:rPr>
        <w:t xml:space="preserve"> проходил практику </w:t>
      </w:r>
      <w:r>
        <w:rPr>
          <w:i/>
          <w:sz w:val="28"/>
          <w:szCs w:val="28"/>
        </w:rPr>
        <w:t>указать название организации.</w:t>
      </w:r>
    </w:p>
    <w:p w:rsidR="003F2471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прохождения практики мной были ……….. </w:t>
      </w:r>
      <w:proofErr w:type="spellStart"/>
      <w:r>
        <w:rPr>
          <w:sz w:val="28"/>
          <w:szCs w:val="28"/>
        </w:rPr>
        <w:t>ххххххххххххх</w:t>
      </w:r>
      <w:proofErr w:type="spellEnd"/>
      <w:r>
        <w:rPr>
          <w:sz w:val="28"/>
          <w:szCs w:val="28"/>
        </w:rPr>
        <w:t xml:space="preserve"> текст    </w:t>
      </w:r>
      <w:proofErr w:type="spellStart"/>
      <w:r>
        <w:rPr>
          <w:sz w:val="28"/>
          <w:szCs w:val="28"/>
        </w:rPr>
        <w:t>хххххххххх</w:t>
      </w:r>
      <w:proofErr w:type="spellEnd"/>
      <w:r>
        <w:rPr>
          <w:sz w:val="28"/>
          <w:szCs w:val="28"/>
        </w:rPr>
        <w:t>.</w:t>
      </w:r>
    </w:p>
    <w:p w:rsidR="003F2471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>Я принима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а) участие в ………</w:t>
      </w:r>
      <w:proofErr w:type="spellStart"/>
      <w:r>
        <w:rPr>
          <w:sz w:val="28"/>
          <w:szCs w:val="28"/>
        </w:rPr>
        <w:t>хххххххх</w:t>
      </w:r>
      <w:proofErr w:type="spellEnd"/>
      <w:r>
        <w:rPr>
          <w:sz w:val="28"/>
          <w:szCs w:val="28"/>
        </w:rPr>
        <w:t>. Мной были проведены…</w:t>
      </w:r>
      <w:proofErr w:type="spellStart"/>
      <w:r>
        <w:rPr>
          <w:sz w:val="28"/>
          <w:szCs w:val="28"/>
        </w:rPr>
        <w:t>хххххххххххххх</w:t>
      </w:r>
      <w:proofErr w:type="spellEnd"/>
      <w:r>
        <w:rPr>
          <w:sz w:val="28"/>
          <w:szCs w:val="28"/>
        </w:rPr>
        <w:t>.</w:t>
      </w:r>
    </w:p>
    <w:p w:rsidR="003F2471" w:rsidRDefault="003F2471" w:rsidP="003F2471">
      <w:pPr>
        <w:pStyle w:val="240"/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Далее в текстовой описательной форме описываются впечатления о практике, даются ответы на каждый пункт задания по практике</w:t>
      </w:r>
      <w:proofErr w:type="gramStart"/>
      <w:r>
        <w:rPr>
          <w:i/>
          <w:sz w:val="28"/>
          <w:szCs w:val="28"/>
        </w:rPr>
        <w:t>.</w:t>
      </w:r>
      <w:proofErr w:type="gramEnd"/>
      <w:r>
        <w:rPr>
          <w:i/>
          <w:sz w:val="28"/>
          <w:szCs w:val="28"/>
        </w:rPr>
        <w:t xml:space="preserve">  (</w:t>
      </w:r>
      <w:proofErr w:type="gramStart"/>
      <w:r>
        <w:rPr>
          <w:i/>
          <w:sz w:val="28"/>
          <w:szCs w:val="28"/>
        </w:rPr>
        <w:t>т</w:t>
      </w:r>
      <w:proofErr w:type="gramEnd"/>
      <w:r>
        <w:rPr>
          <w:i/>
          <w:sz w:val="28"/>
          <w:szCs w:val="28"/>
        </w:rPr>
        <w:t>аблица с результатами по ПК)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Заканчивается отчет выводом о прохождении практики.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</w:p>
    <w:p w:rsidR="00FB5953" w:rsidRDefault="00FB5953" w:rsidP="00FB5953">
      <w:pPr>
        <w:pStyle w:val="3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 w:val="0"/>
          <w:bCs w:val="0"/>
          <w:i/>
          <w:color w:val="auto"/>
          <w:szCs w:val="28"/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868E4" w:rsidRDefault="00F868E4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Pr="00FB5953" w:rsidRDefault="00FB5953" w:rsidP="00FB5953">
      <w:pPr>
        <w:rPr>
          <w:lang w:eastAsia="ar-SA"/>
        </w:rPr>
      </w:pPr>
    </w:p>
    <w:p w:rsidR="00FB5953" w:rsidRDefault="00FB5953" w:rsidP="00FB5953">
      <w:pPr>
        <w:pStyle w:val="3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 w:val="0"/>
          <w:bCs w:val="0"/>
          <w:i/>
          <w:color w:val="auto"/>
          <w:szCs w:val="28"/>
          <w:lang w:eastAsia="ar-SA"/>
        </w:rPr>
      </w:pPr>
    </w:p>
    <w:p w:rsidR="003F2471" w:rsidRPr="00D20E70" w:rsidRDefault="003F2471" w:rsidP="00FB5953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D20E70">
        <w:rPr>
          <w:i/>
          <w:color w:val="auto"/>
          <w:szCs w:val="28"/>
        </w:rPr>
        <w:t>Приложение 3</w:t>
      </w:r>
    </w:p>
    <w:p w:rsidR="003F2471" w:rsidRDefault="003F2471" w:rsidP="003F2471">
      <w:pPr>
        <w:spacing w:line="240" w:lineRule="auto"/>
        <w:jc w:val="center"/>
      </w:pPr>
      <w:r>
        <w:t>ШАБЛОН ДНЕВНИКА ПРЕДДИПЛОМНОЙ ПРАКТИКИ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</w:t>
      </w:r>
      <w:r w:rsidR="00FB5953">
        <w:t>_______________________________</w:t>
      </w:r>
      <w:r>
        <w:t>_______________________</w:t>
      </w:r>
      <w:r w:rsidR="00FB5953">
        <w:t>_____________________________</w:t>
      </w:r>
    </w:p>
    <w:p w:rsidR="00C82B96" w:rsidRPr="001A56C8" w:rsidRDefault="00C82B96" w:rsidP="00C82B96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1A56C8">
        <w:rPr>
          <w:rFonts w:eastAsia="Times New Roman" w:cs="Times New Roman"/>
          <w:b/>
          <w:szCs w:val="28"/>
          <w:lang w:eastAsia="ar-SA"/>
        </w:rPr>
        <w:t>ГА</w:t>
      </w:r>
      <w:r>
        <w:rPr>
          <w:rFonts w:eastAsia="Times New Roman" w:cs="Times New Roman"/>
          <w:b/>
          <w:szCs w:val="28"/>
          <w:lang w:eastAsia="ar-SA"/>
        </w:rPr>
        <w:t>П</w:t>
      </w:r>
      <w:r w:rsidRPr="001A56C8">
        <w:rPr>
          <w:rFonts w:eastAsia="Times New Roman" w:cs="Times New Roman"/>
          <w:b/>
          <w:szCs w:val="28"/>
          <w:lang w:eastAsia="ar-SA"/>
        </w:rPr>
        <w:t>ОУ МО</w:t>
      </w:r>
    </w:p>
    <w:p w:rsidR="00C82B96" w:rsidRPr="001A56C8" w:rsidRDefault="00C82B96" w:rsidP="00C82B96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val="x-none" w:eastAsia="ar-SA"/>
        </w:rPr>
      </w:pPr>
      <w:r w:rsidRPr="001A56C8">
        <w:rPr>
          <w:rFonts w:eastAsia="Times New Roman" w:cs="Times New Roman"/>
          <w:b/>
          <w:szCs w:val="28"/>
          <w:lang w:val="x-none" w:eastAsia="ar-SA"/>
        </w:rPr>
        <w:t xml:space="preserve"> «ГУБЕРНСКИЙ КОЛЛЕДЖ»</w:t>
      </w:r>
    </w:p>
    <w:p w:rsidR="003F2471" w:rsidRDefault="003F2471" w:rsidP="00FB5953">
      <w:pPr>
        <w:spacing w:line="240" w:lineRule="auto"/>
      </w:pPr>
    </w:p>
    <w:p w:rsidR="00F868E4" w:rsidRDefault="00F868E4" w:rsidP="00FB5953">
      <w:pPr>
        <w:spacing w:line="240" w:lineRule="auto"/>
      </w:pPr>
    </w:p>
    <w:p w:rsidR="00F868E4" w:rsidRDefault="00F868E4" w:rsidP="00FB5953">
      <w:pPr>
        <w:spacing w:line="240" w:lineRule="auto"/>
      </w:pPr>
    </w:p>
    <w:p w:rsidR="00F868E4" w:rsidRDefault="00F868E4" w:rsidP="00FB5953">
      <w:pPr>
        <w:spacing w:line="240" w:lineRule="auto"/>
      </w:pP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Д Н Е В Н И К </w:t>
      </w: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преддипломной практики</w:t>
      </w: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</w:p>
    <w:p w:rsidR="003F2471" w:rsidRPr="00FB5953" w:rsidRDefault="003F2471" w:rsidP="00FB5953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 МОУ СОШ №__</w:t>
      </w:r>
      <w:r w:rsidR="00FB5953">
        <w:rPr>
          <w:b/>
          <w:sz w:val="36"/>
          <w:szCs w:val="36"/>
        </w:rPr>
        <w:t>_г.________________________</w:t>
      </w:r>
      <w:proofErr w:type="spellStart"/>
      <w:r w:rsidR="00FB5953">
        <w:rPr>
          <w:b/>
          <w:sz w:val="36"/>
          <w:szCs w:val="36"/>
        </w:rPr>
        <w:t>обл</w:t>
      </w:r>
      <w:proofErr w:type="spellEnd"/>
      <w:r w:rsidR="00FB5953">
        <w:rPr>
          <w:b/>
          <w:sz w:val="36"/>
          <w:szCs w:val="36"/>
        </w:rPr>
        <w:t>.</w:t>
      </w:r>
    </w:p>
    <w:p w:rsidR="003F2471" w:rsidRDefault="003F2471" w:rsidP="003F2471">
      <w:pPr>
        <w:spacing w:line="240" w:lineRule="auto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обучающегося</w:t>
      </w:r>
      <w:proofErr w:type="gramEnd"/>
      <w:r>
        <w:rPr>
          <w:b/>
          <w:sz w:val="36"/>
          <w:szCs w:val="36"/>
        </w:rPr>
        <w:t xml:space="preserve"> НК-4</w:t>
      </w:r>
      <w:r w:rsidR="00591B8F">
        <w:rPr>
          <w:b/>
          <w:sz w:val="36"/>
          <w:szCs w:val="36"/>
        </w:rPr>
        <w:t>__</w:t>
      </w:r>
      <w:r>
        <w:rPr>
          <w:b/>
          <w:sz w:val="36"/>
          <w:szCs w:val="36"/>
        </w:rPr>
        <w:t xml:space="preserve"> группы</w:t>
      </w:r>
    </w:p>
    <w:p w:rsidR="003F2471" w:rsidRDefault="003F2471" w:rsidP="003F2471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специальности </w:t>
      </w:r>
      <w:r w:rsidR="00ED287B">
        <w:rPr>
          <w:b/>
          <w:sz w:val="32"/>
          <w:szCs w:val="32"/>
        </w:rPr>
        <w:t xml:space="preserve">44.02.02 </w:t>
      </w:r>
      <w:r>
        <w:rPr>
          <w:b/>
          <w:sz w:val="32"/>
          <w:szCs w:val="32"/>
        </w:rPr>
        <w:t>«Преподавание в начальных классах»</w:t>
      </w:r>
    </w:p>
    <w:p w:rsidR="003F2471" w:rsidRDefault="003F2471" w:rsidP="003F2471">
      <w:pPr>
        <w:spacing w:line="240" w:lineRule="auto"/>
      </w:pPr>
    </w:p>
    <w:p w:rsidR="003F2471" w:rsidRDefault="003F2471" w:rsidP="003F2471">
      <w:pPr>
        <w:spacing w:line="240" w:lineRule="auto"/>
      </w:pPr>
      <w:r>
        <w:t>Фамилия     _______________________________</w:t>
      </w:r>
    </w:p>
    <w:p w:rsidR="003F2471" w:rsidRDefault="003F2471" w:rsidP="003F2471">
      <w:pPr>
        <w:spacing w:line="240" w:lineRule="auto"/>
      </w:pPr>
      <w:r>
        <w:t>Имя             ________________________________</w:t>
      </w:r>
    </w:p>
    <w:p w:rsidR="003F2471" w:rsidRDefault="003F2471" w:rsidP="003F2471">
      <w:pPr>
        <w:spacing w:line="240" w:lineRule="auto"/>
      </w:pPr>
      <w:r>
        <w:t>Отчество   _______________</w:t>
      </w:r>
      <w:r w:rsidR="00FB5953">
        <w:t>_________________</w:t>
      </w:r>
    </w:p>
    <w:p w:rsidR="003F2471" w:rsidRDefault="00ED287B" w:rsidP="00ED287B">
      <w:pPr>
        <w:spacing w:line="240" w:lineRule="auto"/>
        <w:jc w:val="center"/>
      </w:pPr>
      <w:r>
        <w:t xml:space="preserve">                                                             </w:t>
      </w:r>
      <w:r w:rsidR="003F2471">
        <w:t xml:space="preserve">Сроки </w:t>
      </w:r>
      <w:r w:rsidR="00FB5953">
        <w:t xml:space="preserve">практики: </w:t>
      </w:r>
    </w:p>
    <w:p w:rsidR="003F2471" w:rsidRDefault="003F2471" w:rsidP="003F2471">
      <w:pPr>
        <w:spacing w:line="240" w:lineRule="auto"/>
        <w:jc w:val="right"/>
      </w:pPr>
      <w:r>
        <w:t xml:space="preserve">                                                                             К преддипломной практике </w:t>
      </w:r>
      <w:proofErr w:type="gramStart"/>
      <w:r>
        <w:t>допущен</w:t>
      </w:r>
      <w:proofErr w:type="gramEnd"/>
    </w:p>
    <w:p w:rsidR="003F2471" w:rsidRDefault="00FB5953" w:rsidP="00FB5953">
      <w:pPr>
        <w:spacing w:line="240" w:lineRule="auto"/>
        <w:jc w:val="right"/>
      </w:pPr>
      <w:r>
        <w:t xml:space="preserve">      ___  апреля 201</w:t>
      </w:r>
      <w:r w:rsidR="00ED287B">
        <w:t>_</w:t>
      </w:r>
      <w:r>
        <w:t xml:space="preserve"> г.</w:t>
      </w:r>
    </w:p>
    <w:p w:rsidR="003F2471" w:rsidRDefault="003F2471" w:rsidP="00FB5953">
      <w:pPr>
        <w:spacing w:line="240" w:lineRule="auto"/>
        <w:jc w:val="right"/>
      </w:pPr>
      <w:r>
        <w:t xml:space="preserve">Заведующая  педагогической практикой                                                                                                                </w:t>
      </w:r>
      <w:r w:rsidR="00FB5953">
        <w:t xml:space="preserve">                 Кузнецова Е.В.</w:t>
      </w:r>
    </w:p>
    <w:p w:rsidR="003F2471" w:rsidRDefault="00FB5953" w:rsidP="00F868E4">
      <w:pPr>
        <w:spacing w:line="240" w:lineRule="auto"/>
        <w:jc w:val="right"/>
      </w:pPr>
      <w:r>
        <w:t xml:space="preserve">           __________________</w:t>
      </w:r>
    </w:p>
    <w:p w:rsidR="003F2471" w:rsidRDefault="003F2471" w:rsidP="003F2471">
      <w:pPr>
        <w:spacing w:line="240" w:lineRule="auto"/>
        <w:jc w:val="center"/>
      </w:pPr>
      <w:r>
        <w:t>г. Серпухов</w:t>
      </w:r>
    </w:p>
    <w:p w:rsidR="003F2471" w:rsidRDefault="00ED287B" w:rsidP="003F2471">
      <w:pPr>
        <w:spacing w:line="240" w:lineRule="auto"/>
        <w:jc w:val="center"/>
      </w:pPr>
      <w:r>
        <w:t xml:space="preserve"> 201_ -201_</w:t>
      </w:r>
      <w:r w:rsidR="003F2471">
        <w:t xml:space="preserve"> уч. год 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</w:p>
    <w:p w:rsidR="003F2471" w:rsidRPr="00D20E70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D20E70">
        <w:rPr>
          <w:i/>
          <w:color w:val="auto"/>
          <w:szCs w:val="28"/>
        </w:rPr>
        <w:t>Приложение 4</w:t>
      </w:r>
    </w:p>
    <w:p w:rsidR="003F2471" w:rsidRDefault="003F2471" w:rsidP="003F2471">
      <w:pPr>
        <w:spacing w:line="240" w:lineRule="auto"/>
        <w:jc w:val="center"/>
      </w:pPr>
      <w:r>
        <w:t>ШАБЛОН ОСНОВНЫХ СВЕДЕНИЙ О ПРАКТИКЕ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____________________________________________________________________________________________</w:t>
      </w:r>
    </w:p>
    <w:p w:rsidR="003F2471" w:rsidRPr="00E540C3" w:rsidRDefault="003F2471" w:rsidP="00E540C3">
      <w:pPr>
        <w:spacing w:before="0" w:after="0" w:line="240" w:lineRule="auto"/>
        <w:rPr>
          <w:sz w:val="24"/>
          <w:szCs w:val="24"/>
        </w:rPr>
      </w:pPr>
    </w:p>
    <w:p w:rsidR="003F2471" w:rsidRPr="00E540C3" w:rsidRDefault="003F2471" w:rsidP="00E540C3">
      <w:pPr>
        <w:spacing w:before="0" w:after="0" w:line="240" w:lineRule="auto"/>
        <w:rPr>
          <w:sz w:val="24"/>
          <w:szCs w:val="24"/>
        </w:rPr>
      </w:pPr>
      <w:r w:rsidRPr="00E540C3">
        <w:rPr>
          <w:sz w:val="24"/>
          <w:szCs w:val="24"/>
        </w:rPr>
        <w:t>ЗАДАНИЕ №1. Заполните эту страницу!</w:t>
      </w:r>
    </w:p>
    <w:p w:rsidR="003F2471" w:rsidRPr="00E540C3" w:rsidRDefault="003F2471" w:rsidP="00E540C3">
      <w:pPr>
        <w:spacing w:before="0" w:after="0" w:line="240" w:lineRule="auto"/>
        <w:rPr>
          <w:i/>
          <w:sz w:val="24"/>
          <w:szCs w:val="24"/>
        </w:rPr>
      </w:pPr>
      <w:r w:rsidRPr="00E540C3">
        <w:rPr>
          <w:i/>
          <w:sz w:val="24"/>
          <w:szCs w:val="24"/>
        </w:rPr>
        <w:t>Внимание!!! Вы обязаны сделать с этой страницы копию и сдать её в заполненном виде заведующей педагогической практикой отдельно от дневника в установленный срок.</w:t>
      </w:r>
    </w:p>
    <w:p w:rsidR="003F2471" w:rsidRPr="00E540C3" w:rsidRDefault="00ED287B" w:rsidP="00E540C3">
      <w:pPr>
        <w:spacing w:before="0" w:after="0" w:line="240" w:lineRule="auto"/>
        <w:rPr>
          <w:b/>
          <w:sz w:val="24"/>
          <w:szCs w:val="24"/>
          <w:u w:val="single"/>
        </w:rPr>
      </w:pPr>
      <w:r w:rsidRPr="00E540C3">
        <w:rPr>
          <w:b/>
          <w:sz w:val="24"/>
          <w:szCs w:val="24"/>
          <w:u w:val="single"/>
        </w:rPr>
        <w:t>201_/201_</w:t>
      </w:r>
      <w:r w:rsidR="003F2471" w:rsidRPr="00E540C3">
        <w:rPr>
          <w:b/>
          <w:sz w:val="24"/>
          <w:szCs w:val="24"/>
          <w:u w:val="single"/>
        </w:rPr>
        <w:t xml:space="preserve"> учебный год НК-41 группа</w:t>
      </w:r>
    </w:p>
    <w:p w:rsidR="003F2471" w:rsidRPr="00E540C3" w:rsidRDefault="003F2471" w:rsidP="00E540C3">
      <w:pPr>
        <w:spacing w:before="0" w:after="0" w:line="240" w:lineRule="auto"/>
        <w:rPr>
          <w:sz w:val="24"/>
          <w:szCs w:val="24"/>
          <w:vertAlign w:val="subscript"/>
        </w:rPr>
      </w:pPr>
      <w:r w:rsidRPr="00E540C3">
        <w:rPr>
          <w:sz w:val="24"/>
          <w:szCs w:val="24"/>
          <w:vertAlign w:val="subscript"/>
        </w:rPr>
        <w:t>учебный год,  № учебной группы</w:t>
      </w:r>
    </w:p>
    <w:p w:rsidR="003F2471" w:rsidRPr="00E540C3" w:rsidRDefault="003F2471" w:rsidP="00E540C3">
      <w:pPr>
        <w:spacing w:before="0" w:after="0" w:line="240" w:lineRule="auto"/>
        <w:rPr>
          <w:sz w:val="24"/>
          <w:szCs w:val="24"/>
        </w:rPr>
      </w:pPr>
      <w:r w:rsidRPr="00E540C3">
        <w:rPr>
          <w:sz w:val="24"/>
          <w:szCs w:val="24"/>
        </w:rPr>
        <w:t xml:space="preserve">Ф.И.О. студента_____________________________________________________  </w:t>
      </w:r>
    </w:p>
    <w:p w:rsidR="003F2471" w:rsidRPr="00E540C3" w:rsidRDefault="003F2471" w:rsidP="00E540C3">
      <w:pPr>
        <w:spacing w:before="0" w:after="0" w:line="240" w:lineRule="auto"/>
        <w:rPr>
          <w:sz w:val="24"/>
          <w:szCs w:val="24"/>
        </w:rPr>
      </w:pPr>
      <w:r w:rsidRPr="00E540C3">
        <w:rPr>
          <w:sz w:val="24"/>
          <w:szCs w:val="24"/>
        </w:rPr>
        <w:t>Контактный телефон ________________________________________________</w:t>
      </w:r>
    </w:p>
    <w:p w:rsidR="003F2471" w:rsidRPr="00E540C3" w:rsidRDefault="003F2471" w:rsidP="00E540C3">
      <w:pPr>
        <w:spacing w:before="0" w:after="0" w:line="240" w:lineRule="auto"/>
        <w:rPr>
          <w:b/>
          <w:sz w:val="24"/>
          <w:szCs w:val="24"/>
        </w:rPr>
      </w:pPr>
      <w:r w:rsidRPr="00E540C3">
        <w:rPr>
          <w:sz w:val="24"/>
          <w:szCs w:val="24"/>
        </w:rPr>
        <w:t xml:space="preserve">Домашний адрес  </w:t>
      </w:r>
      <w:r w:rsidRPr="00E540C3">
        <w:rPr>
          <w:b/>
          <w:sz w:val="24"/>
          <w:szCs w:val="24"/>
        </w:rPr>
        <w:t>___________________________________________________</w:t>
      </w:r>
    </w:p>
    <w:p w:rsidR="003F2471" w:rsidRPr="00E540C3" w:rsidRDefault="003F2471" w:rsidP="00E540C3">
      <w:pPr>
        <w:spacing w:before="0" w:after="0" w:line="240" w:lineRule="auto"/>
        <w:rPr>
          <w:b/>
          <w:sz w:val="24"/>
          <w:szCs w:val="24"/>
        </w:rPr>
      </w:pPr>
      <w:r w:rsidRPr="00E540C3">
        <w:rPr>
          <w:sz w:val="24"/>
          <w:szCs w:val="24"/>
        </w:rPr>
        <w:t xml:space="preserve">Образовательная организация </w:t>
      </w:r>
      <w:r w:rsidRPr="00E540C3">
        <w:rPr>
          <w:b/>
          <w:sz w:val="24"/>
          <w:szCs w:val="24"/>
        </w:rPr>
        <w:t xml:space="preserve">_________________________________________ </w:t>
      </w:r>
    </w:p>
    <w:p w:rsidR="003F2471" w:rsidRPr="00E540C3" w:rsidRDefault="003F2471" w:rsidP="00E540C3">
      <w:pPr>
        <w:spacing w:before="0" w:after="0" w:line="240" w:lineRule="auto"/>
        <w:rPr>
          <w:b/>
          <w:sz w:val="24"/>
          <w:szCs w:val="24"/>
        </w:rPr>
      </w:pPr>
      <w:r w:rsidRPr="00E540C3">
        <w:rPr>
          <w:sz w:val="24"/>
          <w:szCs w:val="24"/>
        </w:rPr>
        <w:t xml:space="preserve">Адрес образовательной организации  </w:t>
      </w:r>
      <w:r w:rsidRPr="00E540C3">
        <w:rPr>
          <w:b/>
          <w:sz w:val="24"/>
          <w:szCs w:val="24"/>
        </w:rPr>
        <w:t>__________________________________</w:t>
      </w:r>
    </w:p>
    <w:p w:rsidR="003F2471" w:rsidRPr="00E540C3" w:rsidRDefault="003F2471" w:rsidP="00E540C3">
      <w:pPr>
        <w:spacing w:before="0" w:after="0" w:line="240" w:lineRule="auto"/>
        <w:rPr>
          <w:b/>
          <w:sz w:val="24"/>
          <w:szCs w:val="24"/>
        </w:rPr>
      </w:pPr>
      <w:r w:rsidRPr="00E540C3">
        <w:rPr>
          <w:sz w:val="24"/>
          <w:szCs w:val="24"/>
        </w:rPr>
        <w:t xml:space="preserve">Проезд </w:t>
      </w:r>
      <w:r w:rsidRPr="00E540C3">
        <w:rPr>
          <w:b/>
          <w:sz w:val="24"/>
          <w:szCs w:val="24"/>
        </w:rPr>
        <w:t>Автобусы №_____________, остановка _________________________</w:t>
      </w:r>
    </w:p>
    <w:p w:rsidR="003F2471" w:rsidRPr="00E540C3" w:rsidRDefault="003F2471" w:rsidP="00E540C3">
      <w:pPr>
        <w:spacing w:before="0" w:after="0" w:line="240" w:lineRule="auto"/>
        <w:rPr>
          <w:b/>
          <w:sz w:val="24"/>
          <w:szCs w:val="24"/>
        </w:rPr>
      </w:pPr>
      <w:r w:rsidRPr="00E540C3">
        <w:rPr>
          <w:sz w:val="24"/>
          <w:szCs w:val="24"/>
        </w:rPr>
        <w:t xml:space="preserve">Телефоны:         Директор </w:t>
      </w:r>
      <w:r w:rsidRPr="00E540C3">
        <w:rPr>
          <w:b/>
          <w:sz w:val="24"/>
          <w:szCs w:val="24"/>
        </w:rPr>
        <w:t>__________________</w:t>
      </w:r>
    </w:p>
    <w:p w:rsidR="003F2471" w:rsidRPr="00E540C3" w:rsidRDefault="003F2471" w:rsidP="00E540C3">
      <w:pPr>
        <w:spacing w:before="0" w:after="0" w:line="240" w:lineRule="auto"/>
        <w:rPr>
          <w:sz w:val="24"/>
          <w:szCs w:val="24"/>
        </w:rPr>
      </w:pPr>
      <w:r w:rsidRPr="00E540C3">
        <w:rPr>
          <w:sz w:val="24"/>
          <w:szCs w:val="24"/>
        </w:rPr>
        <w:t xml:space="preserve">                           Завуч   </w:t>
      </w:r>
      <w:r w:rsidRPr="00E540C3">
        <w:rPr>
          <w:b/>
          <w:sz w:val="24"/>
          <w:szCs w:val="24"/>
        </w:rPr>
        <w:t>___________________</w:t>
      </w:r>
    </w:p>
    <w:p w:rsidR="003F2471" w:rsidRPr="00E540C3" w:rsidRDefault="003F2471" w:rsidP="00E540C3">
      <w:pPr>
        <w:spacing w:before="0" w:after="0" w:line="240" w:lineRule="auto"/>
        <w:rPr>
          <w:sz w:val="24"/>
          <w:szCs w:val="24"/>
        </w:rPr>
      </w:pPr>
      <w:r w:rsidRPr="00E540C3">
        <w:rPr>
          <w:sz w:val="24"/>
          <w:szCs w:val="24"/>
        </w:rPr>
        <w:t xml:space="preserve">                           Учительская________________</w:t>
      </w:r>
    </w:p>
    <w:p w:rsidR="003F2471" w:rsidRPr="00E540C3" w:rsidRDefault="00FB5953" w:rsidP="00E540C3">
      <w:pPr>
        <w:spacing w:before="0" w:after="0" w:line="240" w:lineRule="auto"/>
        <w:rPr>
          <w:sz w:val="24"/>
          <w:szCs w:val="24"/>
        </w:rPr>
      </w:pPr>
      <w:r w:rsidRPr="00E540C3">
        <w:rPr>
          <w:sz w:val="24"/>
          <w:szCs w:val="24"/>
        </w:rPr>
        <w:t xml:space="preserve">    Секретарь__________________</w:t>
      </w:r>
    </w:p>
    <w:p w:rsidR="003F2471" w:rsidRPr="00E540C3" w:rsidRDefault="00FB5953" w:rsidP="00E540C3">
      <w:pPr>
        <w:spacing w:before="0" w:after="0" w:line="240" w:lineRule="auto"/>
        <w:jc w:val="left"/>
        <w:rPr>
          <w:sz w:val="24"/>
          <w:szCs w:val="24"/>
        </w:rPr>
      </w:pPr>
      <w:r w:rsidRPr="00E540C3">
        <w:rPr>
          <w:sz w:val="24"/>
          <w:szCs w:val="24"/>
        </w:rPr>
        <w:t>Ф.И.О. директора</w:t>
      </w:r>
      <w:r w:rsidR="003F2471" w:rsidRPr="00E540C3">
        <w:rPr>
          <w:sz w:val="24"/>
          <w:szCs w:val="24"/>
        </w:rPr>
        <w:t>____________________________________</w:t>
      </w:r>
      <w:r w:rsidR="00966197" w:rsidRPr="00E540C3">
        <w:rPr>
          <w:sz w:val="24"/>
          <w:szCs w:val="24"/>
        </w:rPr>
        <w:t>______________________</w:t>
      </w:r>
    </w:p>
    <w:p w:rsidR="003F2471" w:rsidRPr="00E540C3" w:rsidRDefault="00FB5953" w:rsidP="00E540C3">
      <w:pPr>
        <w:spacing w:before="0" w:after="0" w:line="240" w:lineRule="auto"/>
        <w:jc w:val="left"/>
        <w:rPr>
          <w:sz w:val="24"/>
          <w:szCs w:val="24"/>
        </w:rPr>
      </w:pPr>
      <w:r w:rsidRPr="00E540C3">
        <w:rPr>
          <w:sz w:val="24"/>
          <w:szCs w:val="24"/>
        </w:rPr>
        <w:t xml:space="preserve">Ф.И.О. заместителя директора по </w:t>
      </w:r>
      <w:r w:rsidR="003F2471" w:rsidRPr="00E540C3">
        <w:rPr>
          <w:sz w:val="24"/>
          <w:szCs w:val="24"/>
        </w:rPr>
        <w:t>УВР_______________________</w:t>
      </w:r>
      <w:r w:rsidRPr="00E540C3">
        <w:rPr>
          <w:sz w:val="24"/>
          <w:szCs w:val="24"/>
        </w:rPr>
        <w:t>__________</w:t>
      </w:r>
    </w:p>
    <w:p w:rsidR="003F2471" w:rsidRPr="00E540C3" w:rsidRDefault="003F2471" w:rsidP="00E540C3">
      <w:pPr>
        <w:spacing w:before="0" w:after="0" w:line="240" w:lineRule="auto"/>
        <w:jc w:val="left"/>
        <w:rPr>
          <w:sz w:val="24"/>
          <w:szCs w:val="24"/>
        </w:rPr>
      </w:pPr>
      <w:r w:rsidRPr="00E540C3">
        <w:rPr>
          <w:sz w:val="24"/>
          <w:szCs w:val="24"/>
        </w:rPr>
        <w:t>Ф.И.О. учителя_______________________________________</w:t>
      </w:r>
      <w:r w:rsidR="00FB5953" w:rsidRPr="00E540C3">
        <w:rPr>
          <w:sz w:val="24"/>
          <w:szCs w:val="24"/>
        </w:rPr>
        <w:t>_________</w:t>
      </w:r>
      <w:r w:rsidR="00966197" w:rsidRPr="00E540C3">
        <w:rPr>
          <w:sz w:val="24"/>
          <w:szCs w:val="24"/>
        </w:rPr>
        <w:t>_____</w:t>
      </w:r>
    </w:p>
    <w:p w:rsidR="003F2471" w:rsidRPr="00E540C3" w:rsidRDefault="003F2471" w:rsidP="00E540C3">
      <w:pPr>
        <w:spacing w:before="0" w:after="0" w:line="240" w:lineRule="auto"/>
        <w:jc w:val="left"/>
        <w:rPr>
          <w:sz w:val="24"/>
          <w:szCs w:val="24"/>
        </w:rPr>
      </w:pPr>
      <w:r w:rsidRPr="00E540C3">
        <w:rPr>
          <w:sz w:val="24"/>
          <w:szCs w:val="24"/>
        </w:rPr>
        <w:t>Телефон учителя_____________</w:t>
      </w:r>
      <w:r w:rsidR="00FB5953" w:rsidRPr="00E540C3">
        <w:rPr>
          <w:sz w:val="24"/>
          <w:szCs w:val="24"/>
        </w:rPr>
        <w:t>_______________________________________</w:t>
      </w:r>
    </w:p>
    <w:p w:rsidR="003F2471" w:rsidRPr="00E540C3" w:rsidRDefault="003F2471" w:rsidP="00E540C3">
      <w:pPr>
        <w:spacing w:before="0" w:after="0" w:line="240" w:lineRule="auto"/>
        <w:rPr>
          <w:sz w:val="24"/>
          <w:szCs w:val="24"/>
        </w:rPr>
      </w:pPr>
    </w:p>
    <w:p w:rsidR="00FB5953" w:rsidRPr="00E540C3" w:rsidRDefault="00FB5953" w:rsidP="00E540C3">
      <w:pPr>
        <w:spacing w:before="0" w:after="0" w:line="240" w:lineRule="auto"/>
        <w:rPr>
          <w:sz w:val="24"/>
          <w:szCs w:val="24"/>
        </w:rPr>
      </w:pPr>
    </w:p>
    <w:p w:rsidR="003F2471" w:rsidRPr="00E540C3" w:rsidRDefault="003F2471" w:rsidP="00E540C3">
      <w:pPr>
        <w:spacing w:before="0" w:after="0" w:line="240" w:lineRule="auto"/>
        <w:jc w:val="center"/>
        <w:rPr>
          <w:b/>
          <w:sz w:val="24"/>
          <w:szCs w:val="24"/>
        </w:rPr>
      </w:pPr>
      <w:r w:rsidRPr="00E540C3">
        <w:rPr>
          <w:b/>
          <w:sz w:val="24"/>
          <w:szCs w:val="24"/>
        </w:rPr>
        <w:t>РАСПИСАНИЕ ЗВОНКОВ</w:t>
      </w:r>
    </w:p>
    <w:p w:rsidR="003F2471" w:rsidRPr="00E540C3" w:rsidRDefault="003F2471" w:rsidP="00E540C3">
      <w:pPr>
        <w:spacing w:before="0" w:after="0"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2388" w:type="dxa"/>
        <w:tblLayout w:type="fixed"/>
        <w:tblLook w:val="0000" w:firstRow="0" w:lastRow="0" w:firstColumn="0" w:lastColumn="0" w:noHBand="0" w:noVBand="0"/>
      </w:tblPr>
      <w:tblGrid>
        <w:gridCol w:w="549"/>
        <w:gridCol w:w="1991"/>
        <w:gridCol w:w="2126"/>
      </w:tblGrid>
      <w:tr w:rsidR="003F2471" w:rsidRPr="00E540C3" w:rsidTr="005A1385">
        <w:tc>
          <w:tcPr>
            <w:tcW w:w="466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 xml:space="preserve">                               ___ смена</w:t>
            </w:r>
          </w:p>
        </w:tc>
      </w:tr>
      <w:tr w:rsidR="003F2471" w:rsidRPr="00E540C3" w:rsidTr="005A1385"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1.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3F2471" w:rsidRPr="00E540C3" w:rsidTr="005A1385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2.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5A1385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3.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5A1385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4.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5A1385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5.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5A1385">
        <w:tc>
          <w:tcPr>
            <w:tcW w:w="5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6.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5A1385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7.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3F2471" w:rsidRPr="00E540C3" w:rsidRDefault="003F2471" w:rsidP="00E540C3">
      <w:pPr>
        <w:spacing w:before="0" w:after="0" w:line="240" w:lineRule="auto"/>
        <w:rPr>
          <w:b/>
          <w:sz w:val="24"/>
          <w:szCs w:val="24"/>
        </w:rPr>
      </w:pPr>
    </w:p>
    <w:p w:rsidR="003F2471" w:rsidRPr="00E540C3" w:rsidRDefault="003F2471" w:rsidP="00E540C3">
      <w:pPr>
        <w:spacing w:before="0" w:after="0" w:line="240" w:lineRule="auto"/>
        <w:jc w:val="center"/>
        <w:rPr>
          <w:b/>
          <w:sz w:val="24"/>
          <w:szCs w:val="24"/>
        </w:rPr>
      </w:pPr>
      <w:r w:rsidRPr="00E540C3">
        <w:rPr>
          <w:b/>
          <w:sz w:val="24"/>
          <w:szCs w:val="24"/>
        </w:rPr>
        <w:t>РАСПИСАНИЕ УРОКОВ</w:t>
      </w:r>
    </w:p>
    <w:tbl>
      <w:tblPr>
        <w:tblW w:w="10999" w:type="dxa"/>
        <w:tblInd w:w="-968" w:type="dxa"/>
        <w:tblLayout w:type="fixed"/>
        <w:tblLook w:val="0000" w:firstRow="0" w:lastRow="0" w:firstColumn="0" w:lastColumn="0" w:noHBand="0" w:noVBand="0"/>
      </w:tblPr>
      <w:tblGrid>
        <w:gridCol w:w="560"/>
        <w:gridCol w:w="1890"/>
        <w:gridCol w:w="42"/>
        <w:gridCol w:w="1973"/>
        <w:gridCol w:w="2016"/>
        <w:gridCol w:w="2172"/>
        <w:gridCol w:w="2015"/>
        <w:gridCol w:w="331"/>
      </w:tblGrid>
      <w:tr w:rsidR="003F2471" w:rsidRPr="00E540C3" w:rsidTr="00E540C3">
        <w:trPr>
          <w:trHeight w:val="2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ind w:right="-208"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понедельник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вторник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среда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четверг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F868E4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П</w:t>
            </w:r>
            <w:r w:rsidR="003F2471" w:rsidRPr="00E540C3">
              <w:rPr>
                <w:sz w:val="24"/>
                <w:szCs w:val="24"/>
              </w:rPr>
              <w:t>ятница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E540C3">
        <w:trPr>
          <w:trHeight w:val="265"/>
        </w:trPr>
        <w:tc>
          <w:tcPr>
            <w:tcW w:w="109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E540C3">
              <w:rPr>
                <w:b/>
                <w:sz w:val="24"/>
                <w:szCs w:val="24"/>
              </w:rPr>
              <w:t>___________ смена</w:t>
            </w:r>
          </w:p>
        </w:tc>
      </w:tr>
      <w:tr w:rsidR="003F2471" w:rsidRPr="00E540C3" w:rsidTr="00E540C3">
        <w:trPr>
          <w:trHeight w:val="2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3F2471" w:rsidRPr="00E540C3" w:rsidTr="00E540C3">
        <w:trPr>
          <w:trHeight w:val="2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E540C3">
        <w:trPr>
          <w:trHeight w:val="2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E540C3">
        <w:trPr>
          <w:trHeight w:val="2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E540C3">
        <w:trPr>
          <w:trHeight w:val="2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2471" w:rsidRPr="00E540C3" w:rsidTr="00E540C3">
        <w:trPr>
          <w:trHeight w:val="27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540C3">
              <w:rPr>
                <w:sz w:val="24"/>
                <w:szCs w:val="24"/>
              </w:rPr>
              <w:t>5.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E540C3" w:rsidRDefault="003F2471" w:rsidP="00E540C3">
            <w:pPr>
              <w:snapToGrid w:val="0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3F2471" w:rsidRPr="00E540C3" w:rsidRDefault="003F2471" w:rsidP="00E540C3">
      <w:pPr>
        <w:spacing w:before="0" w:after="0" w:line="240" w:lineRule="auto"/>
        <w:rPr>
          <w:b/>
          <w:sz w:val="24"/>
          <w:szCs w:val="24"/>
        </w:rPr>
      </w:pPr>
    </w:p>
    <w:p w:rsidR="00F868E4" w:rsidRPr="00E540C3" w:rsidRDefault="00F868E4" w:rsidP="00E540C3">
      <w:pPr>
        <w:spacing w:before="0" w:after="0" w:line="240" w:lineRule="auto"/>
        <w:rPr>
          <w:b/>
          <w:sz w:val="24"/>
          <w:szCs w:val="24"/>
        </w:rPr>
      </w:pPr>
    </w:p>
    <w:p w:rsidR="00E540C3" w:rsidRDefault="00E540C3" w:rsidP="00803585">
      <w:pPr>
        <w:spacing w:line="240" w:lineRule="auto"/>
        <w:rPr>
          <w:b/>
          <w:szCs w:val="28"/>
        </w:rPr>
      </w:pPr>
    </w:p>
    <w:p w:rsidR="003F2471" w:rsidRPr="00D20E70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D20E70">
        <w:rPr>
          <w:i/>
          <w:color w:val="auto"/>
          <w:szCs w:val="28"/>
        </w:rPr>
        <w:lastRenderedPageBreak/>
        <w:t>Приложение 5</w:t>
      </w:r>
    </w:p>
    <w:p w:rsidR="003F2471" w:rsidRDefault="003F2471" w:rsidP="003F2471">
      <w:pPr>
        <w:spacing w:line="240" w:lineRule="auto"/>
        <w:jc w:val="center"/>
      </w:pPr>
      <w:r>
        <w:t>ШАБЛОН ПЛАНА-СЕТКИ ВОСПИТАТЕЛЬНОЙ РАБОТЫ</w:t>
      </w:r>
    </w:p>
    <w:p w:rsidR="003F2471" w:rsidRPr="00424EA3" w:rsidRDefault="003F2471" w:rsidP="00424EA3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</w:t>
      </w:r>
      <w:r w:rsidR="00424EA3">
        <w:t>_____________________________</w:t>
      </w:r>
    </w:p>
    <w:p w:rsidR="003F2471" w:rsidRDefault="003F2471" w:rsidP="003F247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План-сетка воспитательной работы</w:t>
      </w:r>
    </w:p>
    <w:p w:rsidR="003F2471" w:rsidRDefault="003F2471" w:rsidP="003F247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  на преддипломной практике.</w:t>
      </w:r>
    </w:p>
    <w:p w:rsidR="003F2471" w:rsidRDefault="003F2471" w:rsidP="003F2471">
      <w:pPr>
        <w:spacing w:line="240" w:lineRule="auto"/>
        <w:jc w:val="center"/>
        <w:rPr>
          <w:b/>
          <w:szCs w:val="28"/>
        </w:rPr>
      </w:pPr>
    </w:p>
    <w:p w:rsidR="003F2471" w:rsidRDefault="003F2471" w:rsidP="003F2471">
      <w:pPr>
        <w:spacing w:line="240" w:lineRule="auto"/>
        <w:rPr>
          <w:b/>
          <w:szCs w:val="28"/>
        </w:rPr>
      </w:pPr>
      <w:r>
        <w:rPr>
          <w:b/>
          <w:szCs w:val="28"/>
        </w:rPr>
        <w:t>Студента (Ф.И.О)______________________________________</w:t>
      </w:r>
    </w:p>
    <w:p w:rsidR="003F2471" w:rsidRDefault="003F2471" w:rsidP="003F2471">
      <w:pPr>
        <w:spacing w:line="240" w:lineRule="auto"/>
        <w:rPr>
          <w:b/>
          <w:szCs w:val="28"/>
        </w:rPr>
      </w:pPr>
    </w:p>
    <w:p w:rsidR="003F2471" w:rsidRDefault="003F2471" w:rsidP="003F2471">
      <w:pPr>
        <w:spacing w:line="240" w:lineRule="auto"/>
        <w:rPr>
          <w:b/>
          <w:szCs w:val="28"/>
        </w:rPr>
      </w:pPr>
      <w:r>
        <w:rPr>
          <w:b/>
          <w:szCs w:val="28"/>
        </w:rPr>
        <w:t>У учителя (Ф.И.О)____________________________________</w:t>
      </w:r>
    </w:p>
    <w:p w:rsidR="003F2471" w:rsidRDefault="003F2471" w:rsidP="003F2471">
      <w:pPr>
        <w:spacing w:line="240" w:lineRule="auto"/>
        <w:rPr>
          <w:b/>
          <w:szCs w:val="28"/>
        </w:rPr>
      </w:pPr>
    </w:p>
    <w:p w:rsidR="003F2471" w:rsidRDefault="003F2471" w:rsidP="003F2471">
      <w:pPr>
        <w:spacing w:line="240" w:lineRule="auto"/>
        <w:rPr>
          <w:b/>
          <w:szCs w:val="28"/>
        </w:rPr>
      </w:pPr>
      <w:r>
        <w:rPr>
          <w:b/>
          <w:szCs w:val="28"/>
        </w:rPr>
        <w:t xml:space="preserve">Школа № ____________________________ </w:t>
      </w:r>
    </w:p>
    <w:p w:rsidR="003F2471" w:rsidRDefault="003F2471" w:rsidP="003F2471">
      <w:pPr>
        <w:spacing w:line="240" w:lineRule="auto"/>
        <w:rPr>
          <w:b/>
          <w:szCs w:val="28"/>
        </w:rPr>
      </w:pPr>
      <w:r>
        <w:rPr>
          <w:b/>
          <w:szCs w:val="28"/>
        </w:rPr>
        <w:t>Класс___________</w:t>
      </w:r>
    </w:p>
    <w:p w:rsidR="003F2471" w:rsidRDefault="003F2471" w:rsidP="003F2471">
      <w:pPr>
        <w:spacing w:line="240" w:lineRule="auto"/>
        <w:rPr>
          <w:b/>
          <w:szCs w:val="28"/>
        </w:rPr>
      </w:pPr>
    </w:p>
    <w:p w:rsidR="003F2471" w:rsidRDefault="003F2471" w:rsidP="003F2471">
      <w:pPr>
        <w:spacing w:line="240" w:lineRule="auto"/>
        <w:rPr>
          <w:b/>
          <w:szCs w:val="28"/>
        </w:rPr>
      </w:pPr>
      <w:r>
        <w:rPr>
          <w:b/>
          <w:szCs w:val="28"/>
        </w:rPr>
        <w:t>201_ - 201_ учебного года</w:t>
      </w:r>
    </w:p>
    <w:p w:rsidR="003F2471" w:rsidRDefault="003F2471" w:rsidP="003F2471">
      <w:pPr>
        <w:spacing w:line="240" w:lineRule="auto"/>
      </w:pPr>
    </w:p>
    <w:tbl>
      <w:tblPr>
        <w:tblW w:w="1008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528"/>
        <w:gridCol w:w="1843"/>
        <w:gridCol w:w="1984"/>
        <w:gridCol w:w="1843"/>
        <w:gridCol w:w="1888"/>
      </w:tblGrid>
      <w:tr w:rsidR="003F2471" w:rsidTr="005A1385"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0536CE" w:rsidRDefault="003F2471" w:rsidP="003F2471">
            <w:pPr>
              <w:snapToGri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Pr="000536CE" w:rsidRDefault="003F2471" w:rsidP="003F247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536CE">
              <w:rPr>
                <w:b/>
                <w:sz w:val="24"/>
                <w:szCs w:val="24"/>
              </w:rPr>
              <w:t>1 неделя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0536CE" w:rsidRDefault="003F2471" w:rsidP="003F2471">
            <w:pPr>
              <w:snapToGri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536CE">
              <w:rPr>
                <w:b/>
                <w:sz w:val="24"/>
                <w:szCs w:val="24"/>
              </w:rPr>
              <w:t>2 неделя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0536CE" w:rsidRDefault="003F2471" w:rsidP="003F2471">
            <w:pPr>
              <w:snapToGri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536CE">
              <w:rPr>
                <w:b/>
                <w:sz w:val="24"/>
                <w:szCs w:val="24"/>
              </w:rPr>
              <w:t>3 неделя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Pr="000536CE" w:rsidRDefault="003F2471" w:rsidP="003F2471">
            <w:pPr>
              <w:snapToGri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536CE">
              <w:rPr>
                <w:b/>
                <w:sz w:val="24"/>
                <w:szCs w:val="24"/>
              </w:rPr>
              <w:t>4 неделя</w:t>
            </w:r>
          </w:p>
        </w:tc>
      </w:tr>
      <w:tr w:rsidR="003F2471" w:rsidTr="005A1385">
        <w:trPr>
          <w:trHeight w:val="286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Учение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</w:tr>
      <w:tr w:rsidR="003F2471" w:rsidTr="005A1385"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</w:tr>
      <w:tr w:rsidR="003F2471" w:rsidTr="005A1385"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Общение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</w:tr>
      <w:tr w:rsidR="003F2471" w:rsidTr="005A1385"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Досуг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</w:tr>
      <w:tr w:rsidR="003F2471" w:rsidTr="005A1385"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Работа с родителями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71" w:rsidRDefault="003F2471" w:rsidP="003F2471">
            <w:pPr>
              <w:snapToGrid w:val="0"/>
              <w:spacing w:line="240" w:lineRule="auto"/>
              <w:rPr>
                <w:szCs w:val="28"/>
              </w:rPr>
            </w:pPr>
          </w:p>
        </w:tc>
      </w:tr>
    </w:tbl>
    <w:p w:rsidR="003F2471" w:rsidRDefault="003F2471" w:rsidP="003F2471">
      <w:pPr>
        <w:spacing w:line="240" w:lineRule="auto"/>
      </w:pPr>
    </w:p>
    <w:p w:rsidR="003F2471" w:rsidRPr="00424EA3" w:rsidRDefault="003F2471" w:rsidP="00424EA3">
      <w:pPr>
        <w:spacing w:line="240" w:lineRule="auto"/>
      </w:pPr>
      <w:r>
        <w:t>Согласовано  с учителем ________________________________</w:t>
      </w:r>
    </w:p>
    <w:p w:rsidR="00F868E4" w:rsidRDefault="00F868E4" w:rsidP="003F2471">
      <w:pPr>
        <w:pStyle w:val="3"/>
        <w:tabs>
          <w:tab w:val="left" w:pos="0"/>
        </w:tabs>
        <w:spacing w:line="240" w:lineRule="auto"/>
        <w:jc w:val="right"/>
        <w:rPr>
          <w:i/>
          <w:szCs w:val="28"/>
        </w:rPr>
      </w:pPr>
    </w:p>
    <w:p w:rsidR="00F868E4" w:rsidRDefault="00F868E4" w:rsidP="00F868E4">
      <w:pPr>
        <w:pStyle w:val="3"/>
        <w:tabs>
          <w:tab w:val="left" w:pos="0"/>
        </w:tabs>
        <w:spacing w:line="240" w:lineRule="auto"/>
        <w:jc w:val="right"/>
        <w:rPr>
          <w:rFonts w:ascii="Times New Roman" w:eastAsiaTheme="minorEastAsia" w:hAnsi="Times New Roman" w:cstheme="minorBidi"/>
          <w:b w:val="0"/>
          <w:bCs w:val="0"/>
          <w:color w:val="auto"/>
        </w:rPr>
      </w:pPr>
    </w:p>
    <w:p w:rsidR="0053322A" w:rsidRPr="0053322A" w:rsidRDefault="0053322A" w:rsidP="0053322A"/>
    <w:p w:rsidR="003F2471" w:rsidRPr="00F8026C" w:rsidRDefault="003F2471" w:rsidP="00F868E4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F8026C">
        <w:rPr>
          <w:i/>
          <w:color w:val="auto"/>
          <w:szCs w:val="28"/>
        </w:rPr>
        <w:lastRenderedPageBreak/>
        <w:t>Приложение 6</w:t>
      </w:r>
    </w:p>
    <w:p w:rsidR="003F2471" w:rsidRDefault="003F2471" w:rsidP="003F2471">
      <w:pPr>
        <w:spacing w:line="240" w:lineRule="auto"/>
        <w:jc w:val="center"/>
      </w:pPr>
      <w:r>
        <w:t>ШАБЛОН АТТЕСТАЦИОННОГО ЛИСТА</w:t>
      </w:r>
    </w:p>
    <w:p w:rsidR="003F2471" w:rsidRDefault="003F2471" w:rsidP="00E540C3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</w:t>
      </w:r>
      <w:r w:rsidR="00424EA3">
        <w:t>_____________________________</w:t>
      </w:r>
    </w:p>
    <w:p w:rsidR="003F2471" w:rsidRPr="00E540C3" w:rsidRDefault="003F2471" w:rsidP="00E540C3">
      <w:pPr>
        <w:spacing w:before="0" w:after="0" w:line="240" w:lineRule="auto"/>
        <w:contextualSpacing/>
        <w:jc w:val="center"/>
        <w:rPr>
          <w:sz w:val="22"/>
        </w:rPr>
      </w:pPr>
      <w:r w:rsidRPr="00E540C3">
        <w:rPr>
          <w:sz w:val="22"/>
        </w:rPr>
        <w:t>АТТЕСТАЦИОННЫЙ ЛИСТ</w:t>
      </w:r>
    </w:p>
    <w:p w:rsidR="003F2471" w:rsidRPr="00E540C3" w:rsidRDefault="003F2471" w:rsidP="00E540C3">
      <w:pPr>
        <w:spacing w:before="0" w:after="0" w:line="240" w:lineRule="auto"/>
        <w:contextualSpacing/>
        <w:jc w:val="center"/>
        <w:rPr>
          <w:sz w:val="22"/>
        </w:rPr>
      </w:pPr>
      <w:r w:rsidRPr="00E540C3">
        <w:rPr>
          <w:sz w:val="22"/>
        </w:rPr>
        <w:t>по    преддипломной  практике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>Обучающийся _______________________________________________</w:t>
      </w:r>
      <w:r w:rsidR="00424EA3" w:rsidRPr="00E540C3">
        <w:rPr>
          <w:sz w:val="22"/>
        </w:rPr>
        <w:t>___________________</w:t>
      </w:r>
    </w:p>
    <w:p w:rsidR="003F2471" w:rsidRPr="00E540C3" w:rsidRDefault="003F2471" w:rsidP="00E540C3">
      <w:pPr>
        <w:spacing w:before="0" w:after="0" w:line="240" w:lineRule="auto"/>
        <w:contextualSpacing/>
        <w:jc w:val="center"/>
        <w:rPr>
          <w:sz w:val="22"/>
        </w:rPr>
      </w:pPr>
      <w:r w:rsidRPr="00E540C3">
        <w:rPr>
          <w:sz w:val="22"/>
        </w:rPr>
        <w:t>(Ф.И.О.)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  <w:u w:val="single"/>
        </w:rPr>
      </w:pPr>
      <w:r w:rsidRPr="00E540C3">
        <w:rPr>
          <w:sz w:val="22"/>
        </w:rPr>
        <w:t>Курс</w:t>
      </w:r>
      <w:r w:rsidRPr="00E540C3">
        <w:rPr>
          <w:sz w:val="22"/>
          <w:u w:val="single"/>
        </w:rPr>
        <w:t xml:space="preserve">       4        </w:t>
      </w:r>
      <w:r w:rsidRPr="00E540C3">
        <w:rPr>
          <w:sz w:val="22"/>
        </w:rPr>
        <w:t>группа</w:t>
      </w:r>
      <w:r w:rsidRPr="00E540C3">
        <w:rPr>
          <w:sz w:val="22"/>
          <w:u w:val="single"/>
        </w:rPr>
        <w:t xml:space="preserve">       НК-41          </w:t>
      </w:r>
      <w:r w:rsidRPr="00E540C3">
        <w:rPr>
          <w:sz w:val="22"/>
        </w:rPr>
        <w:t>специальность</w:t>
      </w:r>
      <w:r w:rsidR="00ED287B" w:rsidRPr="00E540C3">
        <w:rPr>
          <w:sz w:val="22"/>
          <w:u w:val="single"/>
        </w:rPr>
        <w:t>44.02.02</w:t>
      </w:r>
      <w:r w:rsidRPr="00E540C3">
        <w:rPr>
          <w:sz w:val="22"/>
          <w:u w:val="single"/>
        </w:rPr>
        <w:t xml:space="preserve"> Преподавание в начальных классах</w:t>
      </w:r>
    </w:p>
    <w:p w:rsidR="003F2471" w:rsidRPr="00E540C3" w:rsidRDefault="003F2471" w:rsidP="00E540C3">
      <w:pPr>
        <w:spacing w:before="0" w:after="0" w:line="240" w:lineRule="auto"/>
        <w:contextualSpacing/>
        <w:jc w:val="center"/>
        <w:rPr>
          <w:sz w:val="22"/>
        </w:rPr>
      </w:pPr>
      <w:r w:rsidRPr="00E540C3">
        <w:rPr>
          <w:sz w:val="22"/>
        </w:rPr>
        <w:t>(код, наименование специальности)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>вид практики         _______________________</w:t>
      </w:r>
      <w:proofErr w:type="gramStart"/>
      <w:r w:rsidRPr="00E540C3">
        <w:rPr>
          <w:sz w:val="22"/>
          <w:u w:val="single"/>
        </w:rPr>
        <w:t>преддипломная</w:t>
      </w:r>
      <w:proofErr w:type="gramEnd"/>
      <w:r w:rsidRPr="00E540C3">
        <w:rPr>
          <w:sz w:val="22"/>
        </w:rPr>
        <w:t>________</w:t>
      </w:r>
      <w:r w:rsidR="00424EA3" w:rsidRPr="00E540C3">
        <w:rPr>
          <w:sz w:val="22"/>
        </w:rPr>
        <w:t>______________________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 xml:space="preserve">  (по профилю специальности, </w:t>
      </w:r>
      <w:proofErr w:type="gramStart"/>
      <w:r w:rsidRPr="00E540C3">
        <w:rPr>
          <w:sz w:val="22"/>
        </w:rPr>
        <w:t>преддипломная</w:t>
      </w:r>
      <w:proofErr w:type="gramEnd"/>
      <w:r w:rsidRPr="00E540C3">
        <w:rPr>
          <w:sz w:val="22"/>
        </w:rPr>
        <w:t>)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>в  организации ________________________________________________</w:t>
      </w:r>
      <w:r w:rsidR="00424EA3" w:rsidRPr="00E540C3">
        <w:rPr>
          <w:sz w:val="22"/>
        </w:rPr>
        <w:t>__________________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 xml:space="preserve">   (наименование организации, юридический адрес)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>_____________________________________________________________</w:t>
      </w:r>
      <w:r w:rsidR="00424EA3" w:rsidRPr="00E540C3">
        <w:rPr>
          <w:sz w:val="22"/>
        </w:rPr>
        <w:t>_____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 xml:space="preserve">в период </w:t>
      </w:r>
      <w:proofErr w:type="gramStart"/>
      <w:r w:rsidRPr="00E540C3">
        <w:rPr>
          <w:sz w:val="22"/>
        </w:rPr>
        <w:t>с</w:t>
      </w:r>
      <w:proofErr w:type="gramEnd"/>
      <w:r w:rsidRPr="00E540C3">
        <w:rPr>
          <w:sz w:val="22"/>
        </w:rPr>
        <w:t>_________________________________ по________________________________________________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 xml:space="preserve">по профессиональным модулям: 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 xml:space="preserve">ПМ.01 Преподавание по программам начального общего образования 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 xml:space="preserve">ПМ.02Организация внеурочной деятельности и общения младших школьников 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>ПМ.03 Классное руководство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>ПМ.04 Методическое обеспечение образовательного процесса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 xml:space="preserve">Общее количество недель/часов:     </w:t>
      </w:r>
      <w:r w:rsidRPr="00E540C3">
        <w:rPr>
          <w:sz w:val="22"/>
          <w:u w:val="single"/>
        </w:rPr>
        <w:t>4/144 часа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 xml:space="preserve"> Проведено уроков: всего________</w:t>
      </w:r>
      <w:proofErr w:type="gramStart"/>
      <w:r w:rsidRPr="00E540C3">
        <w:rPr>
          <w:sz w:val="22"/>
        </w:rPr>
        <w:t xml:space="preserve"> ;</w:t>
      </w:r>
      <w:proofErr w:type="gramEnd"/>
      <w:r w:rsidRPr="00E540C3">
        <w:rPr>
          <w:sz w:val="22"/>
        </w:rPr>
        <w:t xml:space="preserve"> из них на «5» - ______ , на «4» - _________, на «3» - ______</w:t>
      </w:r>
    </w:p>
    <w:p w:rsidR="003F2471" w:rsidRPr="00E540C3" w:rsidRDefault="003F2471" w:rsidP="00E540C3">
      <w:pPr>
        <w:spacing w:before="0" w:after="0" w:line="240" w:lineRule="auto"/>
        <w:contextualSpacing/>
        <w:rPr>
          <w:sz w:val="22"/>
        </w:rPr>
      </w:pPr>
      <w:r w:rsidRPr="00E540C3">
        <w:rPr>
          <w:sz w:val="22"/>
        </w:rPr>
        <w:t>За период преддипломной  практики освоены общие и профессиональные компетенции со следующим результатом: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364"/>
        <w:gridCol w:w="1417"/>
      </w:tblGrid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before="0" w:after="0"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№ п.п.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Профессиональные компетенции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Уровень освоения компетенций</w:t>
            </w:r>
          </w:p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(освоено/</w:t>
            </w:r>
            <w:proofErr w:type="gramEnd"/>
          </w:p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не освоено) с оценкой</w:t>
            </w: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1.1. Определять цели и задачи, планировать уроки.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1.2. Проводить уроки.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1.3. Осуществлять педагогический контроль, оценивать процесс и результаты обучения.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1.4. Анализировать уроки.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 xml:space="preserve">ПК 1.5. Вести документацию, обеспечивающую </w:t>
            </w:r>
            <w:proofErr w:type="gramStart"/>
            <w:r w:rsidRPr="00E540C3">
              <w:rPr>
                <w:sz w:val="22"/>
              </w:rPr>
              <w:t>обучение по программам</w:t>
            </w:r>
            <w:proofErr w:type="gramEnd"/>
            <w:r w:rsidRPr="00E540C3">
              <w:rPr>
                <w:sz w:val="22"/>
              </w:rPr>
              <w:t xml:space="preserve"> начального общего образования.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2.1.Определять цели и задачи внеурочной деятельности и общения, планировать внеурочные занятия.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2.2.Проводить внеурочные занятия.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2.3.Осуществлять педагогический контроль, оценивать процесс и результаты деятельности обучающихся.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2.4.Анализировать процесс и результаты внеурочной деятельности и отдельных занятий.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2.5.Вести документацию, обеспечивающую организацию внеурочной деятельности и общения младших школьников.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 3.1. Проводить педагогическое наблюдение и диагностику, интерпретировать полученные результаты.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3.2. Определять цели и задачи, планировать внеклассную работу.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3.3. Проводить внеклассные мероприятия.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3.4. Анализировать процесс и результаты проведения внеклассных мероприятий.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3.5. Определять цели и задачи, планировать работу с родителями.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 xml:space="preserve">ПК 3.6. Обеспечивать взаимодействие с родителями младших школьников при </w:t>
            </w:r>
            <w:r w:rsidRPr="00E540C3">
              <w:rPr>
                <w:sz w:val="22"/>
              </w:rPr>
              <w:lastRenderedPageBreak/>
              <w:t>решении задач обучения и воспитания.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lastRenderedPageBreak/>
              <w:t>17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3.7. Анализировать результаты работы с родителями.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 3.8. Координировать деятельность сотрудников образовательного учреждения, работающих с классом.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023A38" w:rsidP="00E540C3">
            <w:pPr>
              <w:snapToGrid w:val="0"/>
              <w:spacing w:line="240" w:lineRule="auto"/>
              <w:contextualSpacing/>
              <w:rPr>
                <w:bCs/>
                <w:sz w:val="22"/>
              </w:rPr>
            </w:pPr>
            <w:r>
              <w:rPr>
                <w:bCs/>
                <w:sz w:val="22"/>
              </w:rPr>
              <w:t>ПК 4</w:t>
            </w:r>
            <w:r w:rsidRPr="00023A38">
              <w:rPr>
                <w:bCs/>
                <w:sz w:val="22"/>
              </w:rPr>
              <w:t>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20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bCs/>
                <w:sz w:val="22"/>
              </w:rPr>
            </w:pPr>
            <w:r w:rsidRPr="00E540C3">
              <w:rPr>
                <w:bCs/>
                <w:sz w:val="22"/>
              </w:rPr>
              <w:t>ПК 4.2. Создавать в кабинете предметно-развивающую среду.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21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bCs/>
                <w:sz w:val="22"/>
              </w:rPr>
            </w:pPr>
            <w:r w:rsidRPr="00E540C3">
              <w:rPr>
                <w:bCs/>
                <w:sz w:val="22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22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bCs/>
                <w:sz w:val="22"/>
              </w:rPr>
            </w:pPr>
            <w:r w:rsidRPr="00E540C3">
              <w:rPr>
                <w:bCs/>
                <w:sz w:val="22"/>
              </w:rP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23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r w:rsidRPr="00E540C3">
              <w:rPr>
                <w:sz w:val="22"/>
              </w:rPr>
              <w:t>ПК 4.5. 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</w:tbl>
    <w:p w:rsidR="003F2471" w:rsidRPr="00E540C3" w:rsidRDefault="003F2471" w:rsidP="00E540C3">
      <w:pPr>
        <w:spacing w:line="240" w:lineRule="auto"/>
        <w:contextualSpacing/>
        <w:rPr>
          <w:sz w:val="22"/>
        </w:rPr>
      </w:pPr>
    </w:p>
    <w:p w:rsidR="003F2471" w:rsidRPr="00E540C3" w:rsidRDefault="003F2471" w:rsidP="00E540C3">
      <w:pPr>
        <w:spacing w:line="240" w:lineRule="auto"/>
        <w:contextualSpacing/>
        <w:rPr>
          <w:sz w:val="22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364"/>
        <w:gridCol w:w="1417"/>
      </w:tblGrid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№ п.п.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Общие компетенции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Уровень освоения компетенций</w:t>
            </w:r>
          </w:p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(освоено/</w:t>
            </w:r>
            <w:proofErr w:type="gramEnd"/>
          </w:p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не освоено)</w:t>
            </w:r>
            <w:proofErr w:type="gramStart"/>
            <w:r w:rsidRPr="00E540C3">
              <w:rPr>
                <w:sz w:val="22"/>
              </w:rPr>
              <w:t xml:space="preserve"> )</w:t>
            </w:r>
            <w:proofErr w:type="gramEnd"/>
            <w:r w:rsidRPr="00E540C3">
              <w:rPr>
                <w:sz w:val="22"/>
              </w:rPr>
              <w:t xml:space="preserve"> с оценкой</w:t>
            </w: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2. 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3. Оценивать риски и принимать решения в нестандартных ситуациях.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6. 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7. 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9. 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10. Осуществлять профилактику травматизма, обеспечивать охрану жизни и здоровья детей.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  <w:tr w:rsidR="003F2471" w:rsidRPr="00E540C3" w:rsidTr="005A13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E540C3" w:rsidRDefault="003F2471" w:rsidP="00E540C3">
            <w:pPr>
              <w:spacing w:line="240" w:lineRule="auto"/>
              <w:contextualSpacing/>
              <w:jc w:val="center"/>
              <w:rPr>
                <w:sz w:val="22"/>
              </w:rPr>
            </w:pPr>
            <w:r w:rsidRPr="00E540C3">
              <w:rPr>
                <w:sz w:val="22"/>
              </w:rPr>
              <w:t>11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napToGrid w:val="0"/>
              <w:spacing w:line="240" w:lineRule="auto"/>
              <w:contextualSpacing/>
              <w:rPr>
                <w:sz w:val="22"/>
              </w:rPr>
            </w:pPr>
            <w:proofErr w:type="gramStart"/>
            <w:r w:rsidRPr="00E540C3">
              <w:rPr>
                <w:sz w:val="22"/>
              </w:rPr>
              <w:t>ОК</w:t>
            </w:r>
            <w:proofErr w:type="gramEnd"/>
            <w:r w:rsidRPr="00E540C3">
              <w:rPr>
                <w:sz w:val="22"/>
              </w:rPr>
              <w:t> 11. Строить профессиональную деятельность с соблюдением правовых норм ее регулирующих.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E540C3" w:rsidRDefault="003F2471" w:rsidP="00E540C3">
            <w:pPr>
              <w:spacing w:line="240" w:lineRule="auto"/>
              <w:contextualSpacing/>
              <w:rPr>
                <w:sz w:val="22"/>
              </w:rPr>
            </w:pPr>
          </w:p>
        </w:tc>
      </w:tr>
    </w:tbl>
    <w:p w:rsidR="003F2471" w:rsidRPr="00E540C3" w:rsidRDefault="003F2471" w:rsidP="00E540C3">
      <w:pPr>
        <w:spacing w:line="240" w:lineRule="auto"/>
        <w:contextualSpacing/>
        <w:rPr>
          <w:sz w:val="22"/>
        </w:rPr>
      </w:pPr>
    </w:p>
    <w:p w:rsidR="003F2471" w:rsidRPr="00E540C3" w:rsidRDefault="003F2471" w:rsidP="00E540C3">
      <w:pPr>
        <w:spacing w:line="240" w:lineRule="auto"/>
        <w:contextualSpacing/>
        <w:rPr>
          <w:sz w:val="22"/>
        </w:rPr>
      </w:pPr>
    </w:p>
    <w:p w:rsidR="003F2471" w:rsidRPr="00E540C3" w:rsidRDefault="003F2471" w:rsidP="00E540C3">
      <w:pPr>
        <w:spacing w:line="240" w:lineRule="auto"/>
        <w:contextualSpacing/>
        <w:rPr>
          <w:sz w:val="22"/>
        </w:rPr>
      </w:pPr>
      <w:r w:rsidRPr="00E540C3">
        <w:rPr>
          <w:sz w:val="22"/>
        </w:rPr>
        <w:t>Учитель         ________________________________________________________</w:t>
      </w:r>
    </w:p>
    <w:p w:rsidR="003F2471" w:rsidRPr="00E540C3" w:rsidRDefault="003F2471" w:rsidP="00E540C3">
      <w:pPr>
        <w:spacing w:line="240" w:lineRule="auto"/>
        <w:contextualSpacing/>
        <w:rPr>
          <w:sz w:val="22"/>
        </w:rPr>
      </w:pPr>
      <w:r w:rsidRPr="00E540C3">
        <w:rPr>
          <w:sz w:val="22"/>
        </w:rPr>
        <w:t xml:space="preserve">                                                                       (Ф.И.О., подпись)  </w:t>
      </w:r>
    </w:p>
    <w:p w:rsidR="003F2471" w:rsidRPr="00E540C3" w:rsidRDefault="003F2471" w:rsidP="00E540C3">
      <w:pPr>
        <w:spacing w:line="240" w:lineRule="auto"/>
        <w:contextualSpacing/>
        <w:rPr>
          <w:sz w:val="22"/>
        </w:rPr>
      </w:pPr>
      <w:r w:rsidRPr="00E540C3">
        <w:rPr>
          <w:sz w:val="22"/>
        </w:rPr>
        <w:t>Директор       ________________________________________________________</w:t>
      </w:r>
    </w:p>
    <w:p w:rsidR="003F2471" w:rsidRPr="00E540C3" w:rsidRDefault="003F2471" w:rsidP="00E540C3">
      <w:pPr>
        <w:spacing w:line="240" w:lineRule="auto"/>
        <w:contextualSpacing/>
        <w:rPr>
          <w:sz w:val="22"/>
        </w:rPr>
      </w:pPr>
      <w:r w:rsidRPr="00E540C3">
        <w:rPr>
          <w:sz w:val="22"/>
        </w:rPr>
        <w:t xml:space="preserve">                                                                        (Ф.И.О., подпись)                                                             М. </w:t>
      </w:r>
      <w:proofErr w:type="gramStart"/>
      <w:r w:rsidRPr="00E540C3">
        <w:rPr>
          <w:sz w:val="22"/>
        </w:rPr>
        <w:t>П</w:t>
      </w:r>
      <w:proofErr w:type="gramEnd"/>
    </w:p>
    <w:p w:rsidR="00360EA6" w:rsidRPr="00F8026C" w:rsidRDefault="00360EA6" w:rsidP="00360EA6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F8026C">
        <w:rPr>
          <w:i/>
          <w:color w:val="auto"/>
          <w:szCs w:val="28"/>
        </w:rPr>
        <w:lastRenderedPageBreak/>
        <w:t xml:space="preserve">Приложение </w:t>
      </w:r>
      <w:r w:rsidR="00116911" w:rsidRPr="00F8026C">
        <w:rPr>
          <w:i/>
          <w:color w:val="auto"/>
          <w:szCs w:val="28"/>
        </w:rPr>
        <w:t>7</w:t>
      </w:r>
    </w:p>
    <w:p w:rsidR="00360EA6" w:rsidRDefault="00360EA6" w:rsidP="00360EA6">
      <w:pPr>
        <w:pBdr>
          <w:bottom w:val="single" w:sz="12" w:space="1" w:color="auto"/>
        </w:pBdr>
        <w:spacing w:line="240" w:lineRule="auto"/>
        <w:jc w:val="center"/>
      </w:pPr>
      <w:r>
        <w:t>ШАБЛОН</w:t>
      </w:r>
      <w:r w:rsidR="000A78CD">
        <w:t xml:space="preserve"> ОФОРМЛЕНИЯ</w:t>
      </w:r>
      <w:r>
        <w:t xml:space="preserve"> </w:t>
      </w:r>
      <w:r w:rsidR="000A78CD">
        <w:t>КОНСПЕКТА УРОКА</w:t>
      </w:r>
    </w:p>
    <w:p w:rsidR="000A78CD" w:rsidRPr="000A78CD" w:rsidRDefault="000A78CD" w:rsidP="000A78CD">
      <w:pPr>
        <w:spacing w:line="240" w:lineRule="auto"/>
        <w:jc w:val="center"/>
      </w:pPr>
      <w:r w:rsidRPr="000A78CD">
        <w:t>ГА</w:t>
      </w:r>
      <w:r w:rsidR="00F8026C">
        <w:t>П</w:t>
      </w:r>
      <w:r w:rsidRPr="000A78CD">
        <w:t>ОУ МО «Губернский колледж»</w:t>
      </w: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  <w:r w:rsidRPr="000A78CD">
        <w:t>КОНСПЕКТ</w:t>
      </w:r>
    </w:p>
    <w:p w:rsidR="000A78CD" w:rsidRDefault="000A78CD" w:rsidP="000A78CD">
      <w:pPr>
        <w:spacing w:line="240" w:lineRule="auto"/>
        <w:jc w:val="center"/>
      </w:pPr>
      <w:r>
        <w:t>ЗАЧЕТНОГО</w:t>
      </w:r>
      <w:r w:rsidRPr="000A78CD">
        <w:t xml:space="preserve"> УРОКА (ВНЕКЛАССНОГО ЗАНЯТИЯ)</w:t>
      </w:r>
    </w:p>
    <w:p w:rsidR="000A78CD" w:rsidRPr="000A78CD" w:rsidRDefault="000A78CD" w:rsidP="000A78CD">
      <w:pPr>
        <w:spacing w:line="240" w:lineRule="auto"/>
        <w:jc w:val="center"/>
      </w:pPr>
      <w:r>
        <w:t>ПО ПРЕДДИПЛОМНОЙ ПРАКТИКЕ</w:t>
      </w:r>
    </w:p>
    <w:p w:rsidR="000A78CD" w:rsidRPr="000A78CD" w:rsidRDefault="000A78CD" w:rsidP="000A78CD">
      <w:pPr>
        <w:spacing w:line="240" w:lineRule="auto"/>
        <w:jc w:val="center"/>
      </w:pPr>
      <w:r w:rsidRPr="000A78CD">
        <w:t>на тему «…………..»</w:t>
      </w:r>
    </w:p>
    <w:p w:rsidR="000A78CD" w:rsidRPr="000A78CD" w:rsidRDefault="000A78CD" w:rsidP="000A78CD">
      <w:pPr>
        <w:spacing w:line="240" w:lineRule="auto"/>
        <w:jc w:val="center"/>
      </w:pPr>
      <w:proofErr w:type="gramStart"/>
      <w:r w:rsidRPr="000A78CD">
        <w:t>во</w:t>
      </w:r>
      <w:proofErr w:type="gramEnd"/>
      <w:r w:rsidRPr="000A78CD">
        <w:t xml:space="preserve"> …….. классе</w:t>
      </w:r>
    </w:p>
    <w:p w:rsidR="000A78CD" w:rsidRPr="000A78CD" w:rsidRDefault="000A78CD" w:rsidP="000A78CD">
      <w:pPr>
        <w:spacing w:line="240" w:lineRule="auto"/>
        <w:jc w:val="center"/>
      </w:pPr>
      <w:r w:rsidRPr="000A78CD">
        <w:t>МОУ СОШ  …….</w:t>
      </w:r>
    </w:p>
    <w:p w:rsidR="000A78CD" w:rsidRPr="000A78CD" w:rsidRDefault="000A78CD" w:rsidP="000A78CD">
      <w:pPr>
        <w:spacing w:line="240" w:lineRule="auto"/>
        <w:jc w:val="center"/>
      </w:pPr>
      <w:r w:rsidRPr="000A78CD">
        <w:t>у учителя  ………..</w:t>
      </w:r>
    </w:p>
    <w:p w:rsidR="000A78CD" w:rsidRPr="000A78CD" w:rsidRDefault="000A78CD" w:rsidP="000A78CD">
      <w:pPr>
        <w:spacing w:line="240" w:lineRule="auto"/>
        <w:jc w:val="center"/>
      </w:pPr>
      <w:r w:rsidRPr="000A78CD">
        <w:t>студентки ……. группы</w:t>
      </w:r>
    </w:p>
    <w:p w:rsidR="000A78CD" w:rsidRPr="000A78CD" w:rsidRDefault="000A78CD" w:rsidP="000A78CD">
      <w:pPr>
        <w:spacing w:line="240" w:lineRule="auto"/>
        <w:jc w:val="center"/>
      </w:pPr>
      <w:r w:rsidRPr="000A78CD">
        <w:t>ФИО</w:t>
      </w: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</w:pPr>
      <w:r w:rsidRPr="000A78CD">
        <w:t xml:space="preserve">                                        г. Серпухов, год</w:t>
      </w:r>
    </w:p>
    <w:p w:rsidR="000A78CD" w:rsidRPr="000A78CD" w:rsidRDefault="000A78CD" w:rsidP="000A78CD">
      <w:pPr>
        <w:spacing w:line="240" w:lineRule="auto"/>
        <w:jc w:val="center"/>
      </w:pPr>
      <w:r w:rsidRPr="000A78CD">
        <w:lastRenderedPageBreak/>
        <w:t>ГА</w:t>
      </w:r>
      <w:r w:rsidR="004B054F">
        <w:t>П</w:t>
      </w:r>
      <w:r w:rsidRPr="000A78CD">
        <w:t>ОУ МО «Губернский колледж»</w:t>
      </w: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>КОНСПЕКТ</w:t>
      </w:r>
    </w:p>
    <w:p w:rsidR="000A78CD" w:rsidRDefault="000A78CD" w:rsidP="000A78CD">
      <w:pPr>
        <w:spacing w:before="0" w:after="0" w:line="240" w:lineRule="auto"/>
        <w:jc w:val="center"/>
      </w:pPr>
      <w:r>
        <w:t>ЗАЧЕТНОГО</w:t>
      </w:r>
      <w:r w:rsidRPr="000A78CD">
        <w:t xml:space="preserve"> УРОКА (ВНЕКЛАССНОГО ЗАНЯТИЯ)</w:t>
      </w:r>
    </w:p>
    <w:p w:rsidR="000A78CD" w:rsidRPr="000A78CD" w:rsidRDefault="000A78CD" w:rsidP="000A78CD">
      <w:pPr>
        <w:spacing w:before="0" w:after="0" w:line="240" w:lineRule="auto"/>
        <w:jc w:val="center"/>
      </w:pPr>
      <w:r>
        <w:t>ПО ПРЕДДИПЛОМНОЙ ПРАКТИКЕ</w:t>
      </w: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>на тему «…………..»</w:t>
      </w:r>
    </w:p>
    <w:p w:rsidR="000A78CD" w:rsidRPr="000A78CD" w:rsidRDefault="000A78CD" w:rsidP="000A78CD">
      <w:pPr>
        <w:spacing w:before="0" w:after="0" w:line="240" w:lineRule="auto"/>
        <w:jc w:val="center"/>
      </w:pPr>
      <w:proofErr w:type="gramStart"/>
      <w:r w:rsidRPr="000A78CD">
        <w:t>во</w:t>
      </w:r>
      <w:proofErr w:type="gramEnd"/>
      <w:r w:rsidRPr="000A78CD">
        <w:t xml:space="preserve"> …….. классе</w:t>
      </w: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>МОУ СОШ  …….</w:t>
      </w: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>у учителя  ………..</w:t>
      </w: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>студентки ……. группы</w:t>
      </w:r>
    </w:p>
    <w:p w:rsidR="000A78CD" w:rsidRPr="000A78CD" w:rsidRDefault="000A78CD" w:rsidP="000A78CD">
      <w:pPr>
        <w:spacing w:line="240" w:lineRule="auto"/>
        <w:jc w:val="center"/>
      </w:pPr>
      <w:r w:rsidRPr="000A78CD">
        <w:t>ФИО</w:t>
      </w: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 xml:space="preserve">                                            </w:t>
      </w:r>
      <w:r>
        <w:t xml:space="preserve">               </w:t>
      </w:r>
      <w:r w:rsidRPr="000A78CD">
        <w:t xml:space="preserve"> Подпись учителя:</w:t>
      </w:r>
    </w:p>
    <w:p w:rsidR="000A78CD" w:rsidRPr="000A78CD" w:rsidRDefault="000A78CD" w:rsidP="000A78CD">
      <w:pPr>
        <w:spacing w:before="0" w:after="0" w:line="240" w:lineRule="auto"/>
        <w:jc w:val="center"/>
      </w:pP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 xml:space="preserve">                                   </w:t>
      </w:r>
      <w:r>
        <w:t xml:space="preserve">                       </w:t>
      </w:r>
      <w:r w:rsidRPr="000A78CD">
        <w:t xml:space="preserve">Подпись </w:t>
      </w:r>
      <w:r>
        <w:t>завуча</w:t>
      </w:r>
      <w:r w:rsidRPr="000A78CD">
        <w:t>:</w:t>
      </w: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 xml:space="preserve">            </w:t>
      </w: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 xml:space="preserve">                                              </w:t>
      </w:r>
      <w:r>
        <w:t xml:space="preserve">                      </w:t>
      </w:r>
      <w:r w:rsidRPr="000A78CD">
        <w:t>Оценка за подготовку:</w:t>
      </w: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 xml:space="preserve">  </w:t>
      </w:r>
    </w:p>
    <w:p w:rsidR="000A78CD" w:rsidRPr="000A78CD" w:rsidRDefault="000A78CD" w:rsidP="000A78CD">
      <w:pPr>
        <w:spacing w:before="0" w:after="0" w:line="240" w:lineRule="auto"/>
        <w:jc w:val="center"/>
      </w:pPr>
      <w:r w:rsidRPr="000A78CD">
        <w:t xml:space="preserve">                                                                   Оценка за проведение:</w:t>
      </w:r>
    </w:p>
    <w:p w:rsidR="000A78CD" w:rsidRDefault="000A78CD" w:rsidP="000A78CD">
      <w:pPr>
        <w:spacing w:line="240" w:lineRule="auto"/>
      </w:pPr>
    </w:p>
    <w:p w:rsidR="000A78CD" w:rsidRPr="000A78CD" w:rsidRDefault="000A78CD" w:rsidP="000A78CD">
      <w:pPr>
        <w:spacing w:line="240" w:lineRule="auto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6A049D">
      <w:pPr>
        <w:spacing w:line="240" w:lineRule="auto"/>
        <w:jc w:val="center"/>
      </w:pPr>
      <w:r w:rsidRPr="000A78CD">
        <w:t>г. Серпухов, год</w:t>
      </w: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  <w:r w:rsidRPr="000A78CD">
        <w:t>Дата:</w:t>
      </w: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  <w:r w:rsidRPr="000A78CD">
        <w:t>Тема:</w:t>
      </w: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  <w:r w:rsidRPr="000A78CD">
        <w:t xml:space="preserve">Цели: </w:t>
      </w:r>
    </w:p>
    <w:p w:rsidR="000A78CD" w:rsidRPr="000A78CD" w:rsidRDefault="000A78CD" w:rsidP="000A78CD">
      <w:pPr>
        <w:spacing w:line="240" w:lineRule="auto"/>
        <w:jc w:val="left"/>
      </w:pPr>
      <w:r w:rsidRPr="000A78CD">
        <w:t>УУД:</w:t>
      </w: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  <w:r w:rsidRPr="000A78CD">
        <w:t>Форма проведения:</w:t>
      </w: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  <w:r w:rsidRPr="000A78CD">
        <w:t>Оборудование:</w:t>
      </w:r>
    </w:p>
    <w:p w:rsidR="000A78CD" w:rsidRPr="000A78CD" w:rsidRDefault="000A78CD" w:rsidP="000A78CD">
      <w:pPr>
        <w:numPr>
          <w:ilvl w:val="0"/>
          <w:numId w:val="22"/>
        </w:numPr>
        <w:tabs>
          <w:tab w:val="left" w:pos="720"/>
        </w:tabs>
        <w:spacing w:line="240" w:lineRule="auto"/>
        <w:jc w:val="left"/>
      </w:pPr>
      <w:r w:rsidRPr="000A78CD">
        <w:t>для учителя –</w:t>
      </w:r>
    </w:p>
    <w:p w:rsidR="000A78CD" w:rsidRPr="000A78CD" w:rsidRDefault="000A78CD" w:rsidP="000A78CD">
      <w:pPr>
        <w:numPr>
          <w:ilvl w:val="0"/>
          <w:numId w:val="22"/>
        </w:numPr>
        <w:tabs>
          <w:tab w:val="left" w:pos="720"/>
        </w:tabs>
        <w:spacing w:line="240" w:lineRule="auto"/>
        <w:jc w:val="left"/>
      </w:pPr>
      <w:r w:rsidRPr="000A78CD">
        <w:t>для учащихся –</w:t>
      </w: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  <w:r w:rsidRPr="000A78CD">
        <w:t>Литература:</w:t>
      </w: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  <w:jc w:val="left"/>
      </w:pPr>
    </w:p>
    <w:p w:rsidR="000A78CD" w:rsidRPr="000A78CD" w:rsidRDefault="000A78CD" w:rsidP="000A78CD">
      <w:pPr>
        <w:spacing w:line="240" w:lineRule="auto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</w:p>
    <w:p w:rsidR="000A78CD" w:rsidRPr="000A78CD" w:rsidRDefault="000A78CD" w:rsidP="000A78CD">
      <w:pPr>
        <w:spacing w:line="240" w:lineRule="auto"/>
        <w:jc w:val="center"/>
      </w:pPr>
      <w:r w:rsidRPr="000A78CD">
        <w:t xml:space="preserve">Ход </w:t>
      </w:r>
      <w:r>
        <w:t>урока (</w:t>
      </w:r>
      <w:r w:rsidRPr="000A78CD">
        <w:t>занятия</w:t>
      </w:r>
      <w:r>
        <w:t>)</w:t>
      </w:r>
    </w:p>
    <w:p w:rsidR="000A78CD" w:rsidRPr="000A78CD" w:rsidRDefault="000A78CD" w:rsidP="000A78CD">
      <w:pPr>
        <w:spacing w:line="240" w:lineRule="auto"/>
        <w:jc w:val="center"/>
      </w:pPr>
    </w:p>
    <w:tbl>
      <w:tblPr>
        <w:tblW w:w="0" w:type="auto"/>
        <w:tblInd w:w="-469" w:type="dxa"/>
        <w:tblLayout w:type="fixed"/>
        <w:tblLook w:val="0000" w:firstRow="0" w:lastRow="0" w:firstColumn="0" w:lastColumn="0" w:noHBand="0" w:noVBand="0"/>
      </w:tblPr>
      <w:tblGrid>
        <w:gridCol w:w="1843"/>
        <w:gridCol w:w="5528"/>
        <w:gridCol w:w="2486"/>
      </w:tblGrid>
      <w:tr w:rsidR="000A78CD" w:rsidRPr="000A78CD" w:rsidTr="00FC7BA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8CD" w:rsidRPr="000A78CD" w:rsidRDefault="000A78CD" w:rsidP="000A78CD">
            <w:pPr>
              <w:spacing w:line="240" w:lineRule="auto"/>
              <w:jc w:val="center"/>
            </w:pPr>
            <w:r w:rsidRPr="000A78CD">
              <w:t>Этапы, время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8CD" w:rsidRPr="000A78CD" w:rsidRDefault="000A78CD" w:rsidP="000A78CD">
            <w:pPr>
              <w:spacing w:line="240" w:lineRule="auto"/>
              <w:jc w:val="center"/>
            </w:pPr>
            <w:r w:rsidRPr="000A78CD">
              <w:t>Содержание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CD" w:rsidRPr="000A78CD" w:rsidRDefault="000A78CD" w:rsidP="000A78CD">
            <w:pPr>
              <w:spacing w:line="240" w:lineRule="auto"/>
              <w:jc w:val="center"/>
            </w:pPr>
            <w:r w:rsidRPr="000A78CD">
              <w:t>Деятельность учащихся</w:t>
            </w:r>
            <w:r w:rsidR="00591B8F">
              <w:t>/УУД</w:t>
            </w:r>
          </w:p>
        </w:tc>
      </w:tr>
      <w:tr w:rsidR="000A78CD" w:rsidRPr="000A78CD" w:rsidTr="00FC7BA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Default="000A78CD" w:rsidP="000A78CD">
            <w:pPr>
              <w:spacing w:line="240" w:lineRule="auto"/>
              <w:jc w:val="center"/>
            </w:pPr>
          </w:p>
          <w:p w:rsidR="000A78CD" w:rsidRPr="000A78CD" w:rsidRDefault="000A78CD" w:rsidP="000A78CD">
            <w:pPr>
              <w:spacing w:line="240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8CD" w:rsidRPr="000A78CD" w:rsidRDefault="000A78CD" w:rsidP="000A78CD">
            <w:pPr>
              <w:spacing w:line="240" w:lineRule="auto"/>
              <w:jc w:val="center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8CD" w:rsidRPr="000A78CD" w:rsidRDefault="000A78CD" w:rsidP="000A78CD">
            <w:pPr>
              <w:spacing w:line="240" w:lineRule="auto"/>
              <w:jc w:val="center"/>
            </w:pPr>
          </w:p>
        </w:tc>
      </w:tr>
    </w:tbl>
    <w:p w:rsidR="000A78CD" w:rsidRDefault="000A78CD" w:rsidP="00360EA6">
      <w:pPr>
        <w:spacing w:line="240" w:lineRule="auto"/>
        <w:jc w:val="center"/>
      </w:pPr>
    </w:p>
    <w:p w:rsidR="006B2F45" w:rsidRDefault="006B2F45" w:rsidP="006B2F45">
      <w:pPr>
        <w:spacing w:line="360" w:lineRule="auto"/>
        <w:jc w:val="center"/>
        <w:rPr>
          <w:rFonts w:eastAsia="Times New Roman" w:cs="Times New Roman"/>
          <w:b/>
          <w:szCs w:val="28"/>
        </w:rPr>
      </w:pPr>
    </w:p>
    <w:p w:rsidR="006B2F45" w:rsidRDefault="006B2F45" w:rsidP="006B2F45">
      <w:pPr>
        <w:spacing w:line="360" w:lineRule="auto"/>
        <w:jc w:val="center"/>
        <w:rPr>
          <w:rFonts w:eastAsia="Times New Roman" w:cs="Times New Roman"/>
          <w:b/>
          <w:szCs w:val="28"/>
        </w:rPr>
      </w:pPr>
    </w:p>
    <w:p w:rsidR="006B2F45" w:rsidRDefault="006B2F45" w:rsidP="006B2F45">
      <w:pPr>
        <w:spacing w:line="360" w:lineRule="auto"/>
        <w:jc w:val="center"/>
        <w:rPr>
          <w:rFonts w:eastAsia="Times New Roman" w:cs="Times New Roman"/>
          <w:b/>
          <w:szCs w:val="28"/>
        </w:rPr>
      </w:pPr>
    </w:p>
    <w:p w:rsidR="006B2F45" w:rsidRDefault="006B2F45" w:rsidP="006B2F45">
      <w:pPr>
        <w:spacing w:line="360" w:lineRule="auto"/>
        <w:jc w:val="center"/>
        <w:rPr>
          <w:rFonts w:eastAsia="Times New Roman" w:cs="Times New Roman"/>
          <w:b/>
          <w:szCs w:val="28"/>
        </w:rPr>
      </w:pPr>
    </w:p>
    <w:p w:rsidR="006B2F45" w:rsidRDefault="006B2F45" w:rsidP="006B2F45">
      <w:pPr>
        <w:spacing w:line="360" w:lineRule="auto"/>
        <w:jc w:val="center"/>
        <w:rPr>
          <w:rFonts w:eastAsia="Times New Roman" w:cs="Times New Roman"/>
          <w:b/>
          <w:szCs w:val="28"/>
        </w:rPr>
      </w:pPr>
    </w:p>
    <w:sectPr w:rsidR="006B2F45" w:rsidSect="00E540C3">
      <w:headerReference w:type="even" r:id="rId11"/>
      <w:headerReference w:type="default" r:id="rId12"/>
      <w:footerReference w:type="default" r:id="rId13"/>
      <w:footerReference w:type="first" r:id="rId14"/>
      <w:type w:val="continuous"/>
      <w:pgSz w:w="11906" w:h="16838"/>
      <w:pgMar w:top="709" w:right="707" w:bottom="851" w:left="1560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049" w:rsidRDefault="00321049" w:rsidP="00927550">
      <w:pPr>
        <w:spacing w:after="0" w:line="240" w:lineRule="auto"/>
      </w:pPr>
      <w:r>
        <w:separator/>
      </w:r>
    </w:p>
  </w:endnote>
  <w:endnote w:type="continuationSeparator" w:id="0">
    <w:p w:rsidR="00321049" w:rsidRDefault="00321049" w:rsidP="0092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80204"/>
      <w:docPartObj>
        <w:docPartGallery w:val="Page Numbers (Bottom of Page)"/>
        <w:docPartUnique/>
      </w:docPartObj>
    </w:sdtPr>
    <w:sdtEndPr/>
    <w:sdtContent>
      <w:p w:rsidR="00FC7BA5" w:rsidRDefault="00FC7BA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0ADB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FC7BA5" w:rsidRDefault="00FC7BA5" w:rsidP="00EB3068">
    <w:pPr>
      <w:pStyle w:val="ab"/>
      <w:tabs>
        <w:tab w:val="clear" w:pos="4677"/>
        <w:tab w:val="clear" w:pos="9355"/>
        <w:tab w:val="left" w:pos="134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A5" w:rsidRDefault="00FC7BA5">
    <w:pPr>
      <w:pStyle w:val="ab"/>
      <w:jc w:val="right"/>
    </w:pPr>
  </w:p>
  <w:p w:rsidR="00FC7BA5" w:rsidRDefault="00FC7BA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049" w:rsidRDefault="00321049" w:rsidP="00927550">
      <w:pPr>
        <w:spacing w:after="0" w:line="240" w:lineRule="auto"/>
      </w:pPr>
      <w:r>
        <w:separator/>
      </w:r>
    </w:p>
  </w:footnote>
  <w:footnote w:type="continuationSeparator" w:id="0">
    <w:p w:rsidR="00321049" w:rsidRDefault="00321049" w:rsidP="0092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A5" w:rsidRDefault="00FC7BA5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  <w:p w:rsidR="00FC7BA5" w:rsidRDefault="00FC7BA5" w:rsidP="00EB306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A5" w:rsidRDefault="00FC7BA5" w:rsidP="00EB306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5">
    <w:nsid w:val="00000007"/>
    <w:multiLevelType w:val="singleLevel"/>
    <w:tmpl w:val="00000007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0D"/>
    <w:multiLevelType w:val="singleLevel"/>
    <w:tmpl w:val="0000000D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>
    <w:nsid w:val="0000000F"/>
    <w:multiLevelType w:val="singleLevel"/>
    <w:tmpl w:val="0000000F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11"/>
    <w:multiLevelType w:val="singleLevel"/>
    <w:tmpl w:val="00000011"/>
    <w:name w:val="WW8Num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12"/>
    <w:multiLevelType w:val="singleLevel"/>
    <w:tmpl w:val="00000012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206"/>
        </w:tabs>
        <w:ind w:left="206" w:hanging="397"/>
      </w:pPr>
    </w:lvl>
    <w:lvl w:ilvl="1">
      <w:start w:val="1"/>
      <w:numFmt w:val="decimal"/>
      <w:lvlText w:val="%2."/>
      <w:lvlJc w:val="left"/>
      <w:pPr>
        <w:tabs>
          <w:tab w:val="num" w:pos="1286"/>
        </w:tabs>
        <w:ind w:left="1286" w:hanging="397"/>
      </w:pPr>
    </w:lvl>
    <w:lvl w:ilvl="2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12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6"/>
    <w:multiLevelType w:val="singleLevel"/>
    <w:tmpl w:val="00000016"/>
    <w:name w:val="WW8Num3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7"/>
    <w:multiLevelType w:val="single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8"/>
    <w:multiLevelType w:val="singleLevel"/>
    <w:tmpl w:val="00000018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>
    <w:nsid w:val="00000019"/>
    <w:multiLevelType w:val="singleLevel"/>
    <w:tmpl w:val="000000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>
    <w:nsid w:val="0000001A"/>
    <w:multiLevelType w:val="singleLevel"/>
    <w:tmpl w:val="0000001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>
    <w:nsid w:val="0000001B"/>
    <w:multiLevelType w:val="singleLevel"/>
    <w:tmpl w:val="0000001B"/>
    <w:name w:val="WW8Num3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>
    <w:nsid w:val="0000001F"/>
    <w:multiLevelType w:val="singleLevel"/>
    <w:tmpl w:val="0000001F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2">
    <w:nsid w:val="00073FF6"/>
    <w:multiLevelType w:val="hybridMultilevel"/>
    <w:tmpl w:val="EC0414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036A3687"/>
    <w:multiLevelType w:val="hybridMultilevel"/>
    <w:tmpl w:val="1AE409EE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03E64874"/>
    <w:multiLevelType w:val="hybridMultilevel"/>
    <w:tmpl w:val="31ECA59C"/>
    <w:lvl w:ilvl="0" w:tplc="BBA8BC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5AB0F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6">
    <w:nsid w:val="05DC6B5E"/>
    <w:multiLevelType w:val="hybridMultilevel"/>
    <w:tmpl w:val="6AC0CB08"/>
    <w:lvl w:ilvl="0" w:tplc="FFFFFFFF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12D063FE"/>
    <w:multiLevelType w:val="multilevel"/>
    <w:tmpl w:val="B9F6AD0A"/>
    <w:lvl w:ilvl="0">
      <w:start w:val="1"/>
      <w:numFmt w:val="bullet"/>
      <w:lvlText w:val="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9CE25E6"/>
    <w:multiLevelType w:val="hybridMultilevel"/>
    <w:tmpl w:val="34643D6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1D83550B"/>
    <w:multiLevelType w:val="hybridMultilevel"/>
    <w:tmpl w:val="A936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F27CA4"/>
    <w:multiLevelType w:val="multilevel"/>
    <w:tmpl w:val="AFD88F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E38445E"/>
    <w:multiLevelType w:val="multilevel"/>
    <w:tmpl w:val="5DAAA3F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4">
    <w:nsid w:val="2ECB66FE"/>
    <w:multiLevelType w:val="hybridMultilevel"/>
    <w:tmpl w:val="D4740C5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0A85057"/>
    <w:multiLevelType w:val="hybridMultilevel"/>
    <w:tmpl w:val="C066C352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10C5AB7"/>
    <w:multiLevelType w:val="hybridMultilevel"/>
    <w:tmpl w:val="5E7AE1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36C852A2"/>
    <w:multiLevelType w:val="hybridMultilevel"/>
    <w:tmpl w:val="039E145A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3944E4F"/>
    <w:multiLevelType w:val="hybridMultilevel"/>
    <w:tmpl w:val="A84C05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AAE38F7"/>
    <w:multiLevelType w:val="hybridMultilevel"/>
    <w:tmpl w:val="38D6C0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4EF95EA5"/>
    <w:multiLevelType w:val="hybridMultilevel"/>
    <w:tmpl w:val="2F22BBA4"/>
    <w:lvl w:ilvl="0" w:tplc="00000016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4B906BA"/>
    <w:multiLevelType w:val="hybridMultilevel"/>
    <w:tmpl w:val="1494EC2C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7701E8F"/>
    <w:multiLevelType w:val="hybridMultilevel"/>
    <w:tmpl w:val="0A606D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4">
    <w:nsid w:val="629C398D"/>
    <w:multiLevelType w:val="singleLevel"/>
    <w:tmpl w:val="51768D7C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>
    <w:nsid w:val="673765B5"/>
    <w:multiLevelType w:val="multilevel"/>
    <w:tmpl w:val="B9F6AD0A"/>
    <w:lvl w:ilvl="0">
      <w:start w:val="1"/>
      <w:numFmt w:val="bullet"/>
      <w:lvlText w:val="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2C418AF"/>
    <w:multiLevelType w:val="multilevel"/>
    <w:tmpl w:val="73AE5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48">
    <w:nsid w:val="73F9738D"/>
    <w:multiLevelType w:val="hybridMultilevel"/>
    <w:tmpl w:val="50123A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9">
    <w:nsid w:val="74C867F8"/>
    <w:multiLevelType w:val="hybridMultilevel"/>
    <w:tmpl w:val="BF02671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1">
    <w:nsid w:val="7B2E6C70"/>
    <w:multiLevelType w:val="hybridMultilevel"/>
    <w:tmpl w:val="F0DCF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3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0"/>
  </w:num>
  <w:num w:numId="2">
    <w:abstractNumId w:val="43"/>
  </w:num>
  <w:num w:numId="3">
    <w:abstractNumId w:val="52"/>
  </w:num>
  <w:num w:numId="4">
    <w:abstractNumId w:val="53"/>
  </w:num>
  <w:num w:numId="5">
    <w:abstractNumId w:val="37"/>
  </w:num>
  <w:num w:numId="6">
    <w:abstractNumId w:val="46"/>
  </w:num>
  <w:num w:numId="7">
    <w:abstractNumId w:val="35"/>
  </w:num>
  <w:num w:numId="8">
    <w:abstractNumId w:val="30"/>
  </w:num>
  <w:num w:numId="9">
    <w:abstractNumId w:val="26"/>
  </w:num>
  <w:num w:numId="10">
    <w:abstractNumId w:val="47"/>
  </w:num>
  <w:num w:numId="11">
    <w:abstractNumId w:val="31"/>
  </w:num>
  <w:num w:numId="12">
    <w:abstractNumId w:val="48"/>
  </w:num>
  <w:num w:numId="13">
    <w:abstractNumId w:val="38"/>
  </w:num>
  <w:num w:numId="14">
    <w:abstractNumId w:val="24"/>
  </w:num>
  <w:num w:numId="15">
    <w:abstractNumId w:val="34"/>
  </w:num>
  <w:num w:numId="16">
    <w:abstractNumId w:val="23"/>
  </w:num>
  <w:num w:numId="17">
    <w:abstractNumId w:val="28"/>
  </w:num>
  <w:num w:numId="18">
    <w:abstractNumId w:val="0"/>
  </w:num>
  <w:num w:numId="19">
    <w:abstractNumId w:val="12"/>
  </w:num>
  <w:num w:numId="20">
    <w:abstractNumId w:val="11"/>
  </w:num>
  <w:num w:numId="21">
    <w:abstractNumId w:val="13"/>
  </w:num>
  <w:num w:numId="22">
    <w:abstractNumId w:val="15"/>
  </w:num>
  <w:num w:numId="23">
    <w:abstractNumId w:val="3"/>
  </w:num>
  <w:num w:numId="24">
    <w:abstractNumId w:val="25"/>
  </w:num>
  <w:num w:numId="25">
    <w:abstractNumId w:val="4"/>
  </w:num>
  <w:num w:numId="26">
    <w:abstractNumId w:val="5"/>
  </w:num>
  <w:num w:numId="27">
    <w:abstractNumId w:val="6"/>
  </w:num>
  <w:num w:numId="28">
    <w:abstractNumId w:val="7"/>
  </w:num>
  <w:num w:numId="29">
    <w:abstractNumId w:val="8"/>
  </w:num>
  <w:num w:numId="30">
    <w:abstractNumId w:val="9"/>
  </w:num>
  <w:num w:numId="31">
    <w:abstractNumId w:val="10"/>
  </w:num>
  <w:num w:numId="32">
    <w:abstractNumId w:val="40"/>
  </w:num>
  <w:num w:numId="33">
    <w:abstractNumId w:val="41"/>
  </w:num>
  <w:num w:numId="34">
    <w:abstractNumId w:val="14"/>
  </w:num>
  <w:num w:numId="35">
    <w:abstractNumId w:val="18"/>
  </w:num>
  <w:num w:numId="36">
    <w:abstractNumId w:val="20"/>
  </w:num>
  <w:num w:numId="37">
    <w:abstractNumId w:val="16"/>
  </w:num>
  <w:num w:numId="38">
    <w:abstractNumId w:val="17"/>
  </w:num>
  <w:num w:numId="39">
    <w:abstractNumId w:val="21"/>
  </w:num>
  <w:num w:numId="40">
    <w:abstractNumId w:val="19"/>
  </w:num>
  <w:num w:numId="41">
    <w:abstractNumId w:val="27"/>
  </w:num>
  <w:num w:numId="42">
    <w:abstractNumId w:val="45"/>
  </w:num>
  <w:num w:numId="43">
    <w:abstractNumId w:val="44"/>
  </w:num>
  <w:num w:numId="44">
    <w:abstractNumId w:val="42"/>
  </w:num>
  <w:num w:numId="45">
    <w:abstractNumId w:val="51"/>
  </w:num>
  <w:num w:numId="46">
    <w:abstractNumId w:val="39"/>
  </w:num>
  <w:num w:numId="47">
    <w:abstractNumId w:val="36"/>
  </w:num>
  <w:num w:numId="48">
    <w:abstractNumId w:val="22"/>
  </w:num>
  <w:num w:numId="49">
    <w:abstractNumId w:val="33"/>
  </w:num>
  <w:num w:numId="50">
    <w:abstractNumId w:val="4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068"/>
    <w:rsid w:val="0000056E"/>
    <w:rsid w:val="0001667E"/>
    <w:rsid w:val="00017ED0"/>
    <w:rsid w:val="00020626"/>
    <w:rsid w:val="00021DE0"/>
    <w:rsid w:val="000226C0"/>
    <w:rsid w:val="00022768"/>
    <w:rsid w:val="00023A38"/>
    <w:rsid w:val="00027D97"/>
    <w:rsid w:val="0003015D"/>
    <w:rsid w:val="00031CA6"/>
    <w:rsid w:val="00032357"/>
    <w:rsid w:val="000340C1"/>
    <w:rsid w:val="0003720A"/>
    <w:rsid w:val="00040F28"/>
    <w:rsid w:val="00044837"/>
    <w:rsid w:val="00062A47"/>
    <w:rsid w:val="000833BB"/>
    <w:rsid w:val="00083A76"/>
    <w:rsid w:val="000926FA"/>
    <w:rsid w:val="00097E60"/>
    <w:rsid w:val="000A42E3"/>
    <w:rsid w:val="000A6373"/>
    <w:rsid w:val="000A78CD"/>
    <w:rsid w:val="000B185C"/>
    <w:rsid w:val="000B1F7C"/>
    <w:rsid w:val="000B2B82"/>
    <w:rsid w:val="000B5C64"/>
    <w:rsid w:val="000C1FBB"/>
    <w:rsid w:val="000C6EFE"/>
    <w:rsid w:val="000C7EEF"/>
    <w:rsid w:val="000D038C"/>
    <w:rsid w:val="000D1071"/>
    <w:rsid w:val="000D21B9"/>
    <w:rsid w:val="000D62EB"/>
    <w:rsid w:val="000E4F59"/>
    <w:rsid w:val="000F115B"/>
    <w:rsid w:val="000F7904"/>
    <w:rsid w:val="00111928"/>
    <w:rsid w:val="00116911"/>
    <w:rsid w:val="001176E2"/>
    <w:rsid w:val="00122186"/>
    <w:rsid w:val="00124311"/>
    <w:rsid w:val="00132F87"/>
    <w:rsid w:val="00135DF0"/>
    <w:rsid w:val="0014003D"/>
    <w:rsid w:val="00140479"/>
    <w:rsid w:val="00140B16"/>
    <w:rsid w:val="00144187"/>
    <w:rsid w:val="00146C72"/>
    <w:rsid w:val="00147ADF"/>
    <w:rsid w:val="0015117B"/>
    <w:rsid w:val="001526B5"/>
    <w:rsid w:val="00157092"/>
    <w:rsid w:val="00161176"/>
    <w:rsid w:val="0016236C"/>
    <w:rsid w:val="00165777"/>
    <w:rsid w:val="00171C9F"/>
    <w:rsid w:val="00175983"/>
    <w:rsid w:val="00184BE8"/>
    <w:rsid w:val="00185ECF"/>
    <w:rsid w:val="00196B90"/>
    <w:rsid w:val="0019700B"/>
    <w:rsid w:val="001977A7"/>
    <w:rsid w:val="001A547B"/>
    <w:rsid w:val="001A56C8"/>
    <w:rsid w:val="001A6D70"/>
    <w:rsid w:val="001C5C88"/>
    <w:rsid w:val="001D0597"/>
    <w:rsid w:val="001D188B"/>
    <w:rsid w:val="001D47DC"/>
    <w:rsid w:val="00202DD5"/>
    <w:rsid w:val="0020603E"/>
    <w:rsid w:val="00217275"/>
    <w:rsid w:val="0022152F"/>
    <w:rsid w:val="00227973"/>
    <w:rsid w:val="00245313"/>
    <w:rsid w:val="0024635D"/>
    <w:rsid w:val="0025213E"/>
    <w:rsid w:val="00252E91"/>
    <w:rsid w:val="00253C24"/>
    <w:rsid w:val="002543A2"/>
    <w:rsid w:val="002547A1"/>
    <w:rsid w:val="00260453"/>
    <w:rsid w:val="00275E2F"/>
    <w:rsid w:val="002770AE"/>
    <w:rsid w:val="00283178"/>
    <w:rsid w:val="00284F8D"/>
    <w:rsid w:val="00287EAE"/>
    <w:rsid w:val="00290974"/>
    <w:rsid w:val="00292806"/>
    <w:rsid w:val="002929AD"/>
    <w:rsid w:val="00293A27"/>
    <w:rsid w:val="002A2489"/>
    <w:rsid w:val="002B474B"/>
    <w:rsid w:val="002E1097"/>
    <w:rsid w:val="002E68BF"/>
    <w:rsid w:val="002F0223"/>
    <w:rsid w:val="002F17F0"/>
    <w:rsid w:val="002F3E1F"/>
    <w:rsid w:val="002F5DE5"/>
    <w:rsid w:val="003027E1"/>
    <w:rsid w:val="00307AD0"/>
    <w:rsid w:val="0031259A"/>
    <w:rsid w:val="00321049"/>
    <w:rsid w:val="00322E2C"/>
    <w:rsid w:val="00324A41"/>
    <w:rsid w:val="003268E0"/>
    <w:rsid w:val="00335FA9"/>
    <w:rsid w:val="00336F4B"/>
    <w:rsid w:val="00341104"/>
    <w:rsid w:val="00343B7C"/>
    <w:rsid w:val="00346544"/>
    <w:rsid w:val="00360AC2"/>
    <w:rsid w:val="00360EA6"/>
    <w:rsid w:val="0036284F"/>
    <w:rsid w:val="00363308"/>
    <w:rsid w:val="00364108"/>
    <w:rsid w:val="003666C4"/>
    <w:rsid w:val="00377D80"/>
    <w:rsid w:val="003809E8"/>
    <w:rsid w:val="00382D2A"/>
    <w:rsid w:val="003831E4"/>
    <w:rsid w:val="00383BA9"/>
    <w:rsid w:val="00384ED2"/>
    <w:rsid w:val="0038505F"/>
    <w:rsid w:val="003A1E72"/>
    <w:rsid w:val="003A3234"/>
    <w:rsid w:val="003B0753"/>
    <w:rsid w:val="003B7C98"/>
    <w:rsid w:val="003C1D85"/>
    <w:rsid w:val="003C63A0"/>
    <w:rsid w:val="003D0051"/>
    <w:rsid w:val="003D43AA"/>
    <w:rsid w:val="003D4E53"/>
    <w:rsid w:val="003D5C9D"/>
    <w:rsid w:val="003D66DA"/>
    <w:rsid w:val="003E04D3"/>
    <w:rsid w:val="003E24AD"/>
    <w:rsid w:val="003E34C6"/>
    <w:rsid w:val="003F18F9"/>
    <w:rsid w:val="003F2471"/>
    <w:rsid w:val="003F4D6C"/>
    <w:rsid w:val="003F5AB9"/>
    <w:rsid w:val="003F6CC0"/>
    <w:rsid w:val="004062AD"/>
    <w:rsid w:val="00412514"/>
    <w:rsid w:val="004164A9"/>
    <w:rsid w:val="00416E90"/>
    <w:rsid w:val="00424EA3"/>
    <w:rsid w:val="0042574E"/>
    <w:rsid w:val="00427E54"/>
    <w:rsid w:val="00430DA8"/>
    <w:rsid w:val="00434B4F"/>
    <w:rsid w:val="00437C11"/>
    <w:rsid w:val="0045276A"/>
    <w:rsid w:val="0045608E"/>
    <w:rsid w:val="004570A3"/>
    <w:rsid w:val="00462D84"/>
    <w:rsid w:val="00464194"/>
    <w:rsid w:val="00464CBE"/>
    <w:rsid w:val="00466D90"/>
    <w:rsid w:val="00472674"/>
    <w:rsid w:val="0047352E"/>
    <w:rsid w:val="00473A21"/>
    <w:rsid w:val="004757BD"/>
    <w:rsid w:val="00475D51"/>
    <w:rsid w:val="00480212"/>
    <w:rsid w:val="00482BA3"/>
    <w:rsid w:val="00485879"/>
    <w:rsid w:val="00490F0B"/>
    <w:rsid w:val="004965BE"/>
    <w:rsid w:val="004A3C9C"/>
    <w:rsid w:val="004A4597"/>
    <w:rsid w:val="004A696E"/>
    <w:rsid w:val="004B054F"/>
    <w:rsid w:val="004C12E0"/>
    <w:rsid w:val="004D3C41"/>
    <w:rsid w:val="004E2759"/>
    <w:rsid w:val="004F2F49"/>
    <w:rsid w:val="004F4252"/>
    <w:rsid w:val="00501EC2"/>
    <w:rsid w:val="0050257F"/>
    <w:rsid w:val="00502DF3"/>
    <w:rsid w:val="0050431B"/>
    <w:rsid w:val="0050663B"/>
    <w:rsid w:val="00510D00"/>
    <w:rsid w:val="00512DB5"/>
    <w:rsid w:val="00513EC3"/>
    <w:rsid w:val="00515581"/>
    <w:rsid w:val="00530D55"/>
    <w:rsid w:val="0053322A"/>
    <w:rsid w:val="00535085"/>
    <w:rsid w:val="0054066C"/>
    <w:rsid w:val="00542448"/>
    <w:rsid w:val="00542505"/>
    <w:rsid w:val="0054404E"/>
    <w:rsid w:val="00546CD3"/>
    <w:rsid w:val="00557E98"/>
    <w:rsid w:val="00565D30"/>
    <w:rsid w:val="00570A05"/>
    <w:rsid w:val="005710D7"/>
    <w:rsid w:val="00571102"/>
    <w:rsid w:val="00583087"/>
    <w:rsid w:val="00591B8F"/>
    <w:rsid w:val="005957DD"/>
    <w:rsid w:val="005A1385"/>
    <w:rsid w:val="005A2490"/>
    <w:rsid w:val="005A4F16"/>
    <w:rsid w:val="005B0739"/>
    <w:rsid w:val="005B136B"/>
    <w:rsid w:val="005E0B95"/>
    <w:rsid w:val="005E37E1"/>
    <w:rsid w:val="005E50D5"/>
    <w:rsid w:val="005E5EDE"/>
    <w:rsid w:val="00606ECD"/>
    <w:rsid w:val="0061013E"/>
    <w:rsid w:val="00617923"/>
    <w:rsid w:val="00622E11"/>
    <w:rsid w:val="0062611B"/>
    <w:rsid w:val="00630085"/>
    <w:rsid w:val="00632FA5"/>
    <w:rsid w:val="00643572"/>
    <w:rsid w:val="00651498"/>
    <w:rsid w:val="00652827"/>
    <w:rsid w:val="00654889"/>
    <w:rsid w:val="00662298"/>
    <w:rsid w:val="0066589C"/>
    <w:rsid w:val="006663E2"/>
    <w:rsid w:val="00667DC6"/>
    <w:rsid w:val="006717AC"/>
    <w:rsid w:val="00680BD2"/>
    <w:rsid w:val="0068426C"/>
    <w:rsid w:val="00697193"/>
    <w:rsid w:val="006A049D"/>
    <w:rsid w:val="006A1436"/>
    <w:rsid w:val="006B1B2E"/>
    <w:rsid w:val="006B1FC6"/>
    <w:rsid w:val="006B2F45"/>
    <w:rsid w:val="006C18A7"/>
    <w:rsid w:val="006C1CAA"/>
    <w:rsid w:val="006C2C4E"/>
    <w:rsid w:val="006D1B2D"/>
    <w:rsid w:val="006D6FEF"/>
    <w:rsid w:val="006E2795"/>
    <w:rsid w:val="006E3113"/>
    <w:rsid w:val="0070224F"/>
    <w:rsid w:val="00727FCF"/>
    <w:rsid w:val="0073132A"/>
    <w:rsid w:val="00732911"/>
    <w:rsid w:val="0073540F"/>
    <w:rsid w:val="007377C1"/>
    <w:rsid w:val="007432B8"/>
    <w:rsid w:val="00746BEA"/>
    <w:rsid w:val="00753A38"/>
    <w:rsid w:val="007542E6"/>
    <w:rsid w:val="00755297"/>
    <w:rsid w:val="0075750E"/>
    <w:rsid w:val="0076404C"/>
    <w:rsid w:val="00766E45"/>
    <w:rsid w:val="007808DA"/>
    <w:rsid w:val="00783CBE"/>
    <w:rsid w:val="00786768"/>
    <w:rsid w:val="00790BB3"/>
    <w:rsid w:val="00791E96"/>
    <w:rsid w:val="00794B97"/>
    <w:rsid w:val="007A132B"/>
    <w:rsid w:val="007A3BBF"/>
    <w:rsid w:val="007B0510"/>
    <w:rsid w:val="007C0369"/>
    <w:rsid w:val="007C23FA"/>
    <w:rsid w:val="007C30A7"/>
    <w:rsid w:val="007C337C"/>
    <w:rsid w:val="007C60C3"/>
    <w:rsid w:val="007D07B6"/>
    <w:rsid w:val="007D6F05"/>
    <w:rsid w:val="007E059A"/>
    <w:rsid w:val="007F7D76"/>
    <w:rsid w:val="00802F10"/>
    <w:rsid w:val="00803585"/>
    <w:rsid w:val="00815837"/>
    <w:rsid w:val="00817A05"/>
    <w:rsid w:val="008209F5"/>
    <w:rsid w:val="008226E2"/>
    <w:rsid w:val="00835A45"/>
    <w:rsid w:val="00842520"/>
    <w:rsid w:val="008436E0"/>
    <w:rsid w:val="00845DC7"/>
    <w:rsid w:val="00850B8B"/>
    <w:rsid w:val="008514BD"/>
    <w:rsid w:val="00851A27"/>
    <w:rsid w:val="00852346"/>
    <w:rsid w:val="00852C72"/>
    <w:rsid w:val="008646E5"/>
    <w:rsid w:val="00870E69"/>
    <w:rsid w:val="00875ED1"/>
    <w:rsid w:val="0088481A"/>
    <w:rsid w:val="00890A89"/>
    <w:rsid w:val="00890CB4"/>
    <w:rsid w:val="0089274B"/>
    <w:rsid w:val="00894652"/>
    <w:rsid w:val="008966C5"/>
    <w:rsid w:val="008A0167"/>
    <w:rsid w:val="008A1A21"/>
    <w:rsid w:val="008A4C62"/>
    <w:rsid w:val="008A6103"/>
    <w:rsid w:val="008A6A90"/>
    <w:rsid w:val="008B3EBF"/>
    <w:rsid w:val="008C6909"/>
    <w:rsid w:val="008D6DD9"/>
    <w:rsid w:val="008E00E9"/>
    <w:rsid w:val="008F1776"/>
    <w:rsid w:val="00905268"/>
    <w:rsid w:val="00905C86"/>
    <w:rsid w:val="009103BE"/>
    <w:rsid w:val="00912BA1"/>
    <w:rsid w:val="00917EA0"/>
    <w:rsid w:val="00920FC5"/>
    <w:rsid w:val="00927550"/>
    <w:rsid w:val="00931766"/>
    <w:rsid w:val="009441F5"/>
    <w:rsid w:val="00951B3A"/>
    <w:rsid w:val="00955815"/>
    <w:rsid w:val="00966197"/>
    <w:rsid w:val="00966B8C"/>
    <w:rsid w:val="00972305"/>
    <w:rsid w:val="0097533D"/>
    <w:rsid w:val="00986C59"/>
    <w:rsid w:val="009879EA"/>
    <w:rsid w:val="009905CD"/>
    <w:rsid w:val="00993784"/>
    <w:rsid w:val="009A1BB1"/>
    <w:rsid w:val="009A54BF"/>
    <w:rsid w:val="009A5E10"/>
    <w:rsid w:val="009B077B"/>
    <w:rsid w:val="009B1DEC"/>
    <w:rsid w:val="009B7653"/>
    <w:rsid w:val="009C4F72"/>
    <w:rsid w:val="009D2412"/>
    <w:rsid w:val="009D4A88"/>
    <w:rsid w:val="009F0AF4"/>
    <w:rsid w:val="009F5823"/>
    <w:rsid w:val="009F617B"/>
    <w:rsid w:val="009F71B0"/>
    <w:rsid w:val="00A01212"/>
    <w:rsid w:val="00A02083"/>
    <w:rsid w:val="00A0237F"/>
    <w:rsid w:val="00A07D64"/>
    <w:rsid w:val="00A150C4"/>
    <w:rsid w:val="00A222EB"/>
    <w:rsid w:val="00A4041E"/>
    <w:rsid w:val="00A45357"/>
    <w:rsid w:val="00A462FB"/>
    <w:rsid w:val="00A5747D"/>
    <w:rsid w:val="00A62610"/>
    <w:rsid w:val="00A63BA0"/>
    <w:rsid w:val="00A735D3"/>
    <w:rsid w:val="00A77587"/>
    <w:rsid w:val="00A804CC"/>
    <w:rsid w:val="00A900FD"/>
    <w:rsid w:val="00A92609"/>
    <w:rsid w:val="00A941D0"/>
    <w:rsid w:val="00AA1F7F"/>
    <w:rsid w:val="00AA3E7D"/>
    <w:rsid w:val="00AA6C6B"/>
    <w:rsid w:val="00AB30B9"/>
    <w:rsid w:val="00AB578D"/>
    <w:rsid w:val="00AB780E"/>
    <w:rsid w:val="00AB7D1F"/>
    <w:rsid w:val="00AD08C9"/>
    <w:rsid w:val="00AE1C12"/>
    <w:rsid w:val="00AE1F8F"/>
    <w:rsid w:val="00AE474D"/>
    <w:rsid w:val="00AE7237"/>
    <w:rsid w:val="00AF27A3"/>
    <w:rsid w:val="00AF341A"/>
    <w:rsid w:val="00AF63BF"/>
    <w:rsid w:val="00AF7F58"/>
    <w:rsid w:val="00B07170"/>
    <w:rsid w:val="00B10AB4"/>
    <w:rsid w:val="00B1237D"/>
    <w:rsid w:val="00B1392B"/>
    <w:rsid w:val="00B14D4F"/>
    <w:rsid w:val="00B162FC"/>
    <w:rsid w:val="00B1689F"/>
    <w:rsid w:val="00B20ADB"/>
    <w:rsid w:val="00B20F82"/>
    <w:rsid w:val="00B218A0"/>
    <w:rsid w:val="00B22926"/>
    <w:rsid w:val="00B2562A"/>
    <w:rsid w:val="00B274D7"/>
    <w:rsid w:val="00B33FD6"/>
    <w:rsid w:val="00B377AD"/>
    <w:rsid w:val="00B410E6"/>
    <w:rsid w:val="00B42315"/>
    <w:rsid w:val="00B42C1C"/>
    <w:rsid w:val="00B47FD2"/>
    <w:rsid w:val="00B502C7"/>
    <w:rsid w:val="00B50F43"/>
    <w:rsid w:val="00B6467F"/>
    <w:rsid w:val="00B856ED"/>
    <w:rsid w:val="00B936A0"/>
    <w:rsid w:val="00B94153"/>
    <w:rsid w:val="00B96AA7"/>
    <w:rsid w:val="00B97A9D"/>
    <w:rsid w:val="00BA1E62"/>
    <w:rsid w:val="00BA260F"/>
    <w:rsid w:val="00BA6C7C"/>
    <w:rsid w:val="00BB2AAA"/>
    <w:rsid w:val="00BC2AD3"/>
    <w:rsid w:val="00BC3234"/>
    <w:rsid w:val="00BD4CC6"/>
    <w:rsid w:val="00BE0C92"/>
    <w:rsid w:val="00BE63FF"/>
    <w:rsid w:val="00BF13E0"/>
    <w:rsid w:val="00BF1DE1"/>
    <w:rsid w:val="00BF26D4"/>
    <w:rsid w:val="00BF2CF9"/>
    <w:rsid w:val="00BF5CD3"/>
    <w:rsid w:val="00C03A41"/>
    <w:rsid w:val="00C041A3"/>
    <w:rsid w:val="00C108DD"/>
    <w:rsid w:val="00C11FED"/>
    <w:rsid w:val="00C14C74"/>
    <w:rsid w:val="00C16BE3"/>
    <w:rsid w:val="00C17D45"/>
    <w:rsid w:val="00C2188E"/>
    <w:rsid w:val="00C240EE"/>
    <w:rsid w:val="00C242C9"/>
    <w:rsid w:val="00C2786F"/>
    <w:rsid w:val="00C32110"/>
    <w:rsid w:val="00C36C9C"/>
    <w:rsid w:val="00C43F28"/>
    <w:rsid w:val="00C4635D"/>
    <w:rsid w:val="00C46F1B"/>
    <w:rsid w:val="00C630B2"/>
    <w:rsid w:val="00C75828"/>
    <w:rsid w:val="00C82B96"/>
    <w:rsid w:val="00C940F5"/>
    <w:rsid w:val="00C9535F"/>
    <w:rsid w:val="00C96231"/>
    <w:rsid w:val="00CA1041"/>
    <w:rsid w:val="00CA72D3"/>
    <w:rsid w:val="00CB118C"/>
    <w:rsid w:val="00CB6BAB"/>
    <w:rsid w:val="00CC5FBD"/>
    <w:rsid w:val="00CC6498"/>
    <w:rsid w:val="00CC6C1F"/>
    <w:rsid w:val="00CD15E2"/>
    <w:rsid w:val="00CE13F9"/>
    <w:rsid w:val="00CE2F86"/>
    <w:rsid w:val="00CE3453"/>
    <w:rsid w:val="00CF208B"/>
    <w:rsid w:val="00CF2D82"/>
    <w:rsid w:val="00CF7B51"/>
    <w:rsid w:val="00D051E3"/>
    <w:rsid w:val="00D1197C"/>
    <w:rsid w:val="00D12677"/>
    <w:rsid w:val="00D20E70"/>
    <w:rsid w:val="00D24B8F"/>
    <w:rsid w:val="00D32D42"/>
    <w:rsid w:val="00D32F25"/>
    <w:rsid w:val="00D3532C"/>
    <w:rsid w:val="00D41470"/>
    <w:rsid w:val="00D545F4"/>
    <w:rsid w:val="00D62124"/>
    <w:rsid w:val="00D64F6A"/>
    <w:rsid w:val="00D813BC"/>
    <w:rsid w:val="00D86400"/>
    <w:rsid w:val="00D97EE1"/>
    <w:rsid w:val="00DA3EAC"/>
    <w:rsid w:val="00DA67B8"/>
    <w:rsid w:val="00DB0FFD"/>
    <w:rsid w:val="00DB320E"/>
    <w:rsid w:val="00DC6560"/>
    <w:rsid w:val="00DC7AEA"/>
    <w:rsid w:val="00DD6F84"/>
    <w:rsid w:val="00DD73BB"/>
    <w:rsid w:val="00DE0F50"/>
    <w:rsid w:val="00DE5AAD"/>
    <w:rsid w:val="00DE6824"/>
    <w:rsid w:val="00DF3744"/>
    <w:rsid w:val="00DF450E"/>
    <w:rsid w:val="00DF4FDA"/>
    <w:rsid w:val="00E04593"/>
    <w:rsid w:val="00E1290A"/>
    <w:rsid w:val="00E12F22"/>
    <w:rsid w:val="00E1511B"/>
    <w:rsid w:val="00E216C8"/>
    <w:rsid w:val="00E31E61"/>
    <w:rsid w:val="00E35780"/>
    <w:rsid w:val="00E46E23"/>
    <w:rsid w:val="00E47431"/>
    <w:rsid w:val="00E52923"/>
    <w:rsid w:val="00E53133"/>
    <w:rsid w:val="00E540C3"/>
    <w:rsid w:val="00E544DB"/>
    <w:rsid w:val="00E549AD"/>
    <w:rsid w:val="00E67581"/>
    <w:rsid w:val="00E724C9"/>
    <w:rsid w:val="00E735FE"/>
    <w:rsid w:val="00E73634"/>
    <w:rsid w:val="00E84759"/>
    <w:rsid w:val="00E90F64"/>
    <w:rsid w:val="00E9118C"/>
    <w:rsid w:val="00E92ADA"/>
    <w:rsid w:val="00E962DD"/>
    <w:rsid w:val="00E971FF"/>
    <w:rsid w:val="00EB3068"/>
    <w:rsid w:val="00EB35B2"/>
    <w:rsid w:val="00EC09A2"/>
    <w:rsid w:val="00EC19FC"/>
    <w:rsid w:val="00EC2369"/>
    <w:rsid w:val="00EC3EFD"/>
    <w:rsid w:val="00EC4BDC"/>
    <w:rsid w:val="00EC5A9E"/>
    <w:rsid w:val="00EC6176"/>
    <w:rsid w:val="00ED287B"/>
    <w:rsid w:val="00ED538E"/>
    <w:rsid w:val="00ED5A1B"/>
    <w:rsid w:val="00EE7D5F"/>
    <w:rsid w:val="00EF2D06"/>
    <w:rsid w:val="00EF2E32"/>
    <w:rsid w:val="00EF6B29"/>
    <w:rsid w:val="00F00A83"/>
    <w:rsid w:val="00F03627"/>
    <w:rsid w:val="00F126FF"/>
    <w:rsid w:val="00F12B8B"/>
    <w:rsid w:val="00F1521B"/>
    <w:rsid w:val="00F17FD6"/>
    <w:rsid w:val="00F27818"/>
    <w:rsid w:val="00F3010F"/>
    <w:rsid w:val="00F32DF0"/>
    <w:rsid w:val="00F33DD0"/>
    <w:rsid w:val="00F34245"/>
    <w:rsid w:val="00F54906"/>
    <w:rsid w:val="00F56D1B"/>
    <w:rsid w:val="00F575B7"/>
    <w:rsid w:val="00F5796B"/>
    <w:rsid w:val="00F800F5"/>
    <w:rsid w:val="00F8026C"/>
    <w:rsid w:val="00F8027F"/>
    <w:rsid w:val="00F868E4"/>
    <w:rsid w:val="00F870EB"/>
    <w:rsid w:val="00F9316F"/>
    <w:rsid w:val="00F936C9"/>
    <w:rsid w:val="00F9380D"/>
    <w:rsid w:val="00F976F5"/>
    <w:rsid w:val="00FA3C19"/>
    <w:rsid w:val="00FA5291"/>
    <w:rsid w:val="00FB0728"/>
    <w:rsid w:val="00FB2040"/>
    <w:rsid w:val="00FB2736"/>
    <w:rsid w:val="00FB5953"/>
    <w:rsid w:val="00FB64AC"/>
    <w:rsid w:val="00FB7C3E"/>
    <w:rsid w:val="00FC5116"/>
    <w:rsid w:val="00FC7BA5"/>
    <w:rsid w:val="00FD1621"/>
    <w:rsid w:val="00FD25D8"/>
    <w:rsid w:val="00FD3DFD"/>
    <w:rsid w:val="00FD7203"/>
    <w:rsid w:val="00FE2121"/>
    <w:rsid w:val="00FE22FB"/>
    <w:rsid w:val="00FE2EF9"/>
    <w:rsid w:val="00FE481D"/>
    <w:rsid w:val="00FF027B"/>
    <w:rsid w:val="00FF7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B8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152F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2F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54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Основной текст с отступом 23"/>
    <w:basedOn w:val="a"/>
    <w:rsid w:val="004D3C41"/>
    <w:pPr>
      <w:widowControl w:val="0"/>
      <w:suppressAutoHyphens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4D3C41"/>
    <w:pPr>
      <w:suppressAutoHyphens/>
      <w:spacing w:before="0" w:after="0" w:line="240" w:lineRule="auto"/>
      <w:ind w:firstLine="360"/>
    </w:pPr>
    <w:rPr>
      <w:rFonts w:eastAsia="Times New Roman" w:cs="Times New Roman"/>
      <w:sz w:val="24"/>
      <w:szCs w:val="24"/>
      <w:lang w:eastAsia="ar-SA"/>
    </w:rPr>
  </w:style>
  <w:style w:type="paragraph" w:customStyle="1" w:styleId="211">
    <w:name w:val="Список 21"/>
    <w:basedOn w:val="a"/>
    <w:rsid w:val="00430DA8"/>
    <w:pPr>
      <w:spacing w:before="0"/>
      <w:ind w:left="566" w:hanging="283"/>
      <w:jc w:val="left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310">
    <w:name w:val="Основной текст с отступом 31"/>
    <w:basedOn w:val="a"/>
    <w:rsid w:val="00EC5A9E"/>
    <w:pPr>
      <w:spacing w:before="0" w:after="0" w:line="240" w:lineRule="auto"/>
      <w:ind w:left="284" w:hanging="284"/>
    </w:pPr>
    <w:rPr>
      <w:rFonts w:eastAsia="Times New Roman" w:cs="Times New Roman"/>
      <w:szCs w:val="20"/>
      <w:lang w:eastAsia="ar-SA"/>
    </w:rPr>
  </w:style>
  <w:style w:type="paragraph" w:customStyle="1" w:styleId="afa">
    <w:name w:val="т"/>
    <w:uiPriority w:val="99"/>
    <w:rsid w:val="00EC5A9E"/>
    <w:pPr>
      <w:shd w:val="clear" w:color="auto" w:fill="FFFFFF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3F2471"/>
    <w:pPr>
      <w:widowControl w:val="0"/>
      <w:autoSpaceDE w:val="0"/>
      <w:spacing w:before="0" w:after="120" w:line="240" w:lineRule="auto"/>
      <w:ind w:left="283"/>
      <w:jc w:val="left"/>
    </w:pPr>
    <w:rPr>
      <w:rFonts w:eastAsia="Times New Roman" w:cs="Times New Roman"/>
      <w:sz w:val="16"/>
      <w:szCs w:val="16"/>
      <w:lang w:eastAsia="ar-SA"/>
    </w:rPr>
  </w:style>
  <w:style w:type="paragraph" w:customStyle="1" w:styleId="240">
    <w:name w:val="Основной текст с отступом 24"/>
    <w:basedOn w:val="a"/>
    <w:rsid w:val="003F2471"/>
    <w:pPr>
      <w:widowControl w:val="0"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Default">
    <w:name w:val="Default"/>
    <w:rsid w:val="00473A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B8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152F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2F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54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Основной текст с отступом 23"/>
    <w:basedOn w:val="a"/>
    <w:rsid w:val="004D3C41"/>
    <w:pPr>
      <w:widowControl w:val="0"/>
      <w:suppressAutoHyphens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4D3C41"/>
    <w:pPr>
      <w:suppressAutoHyphens/>
      <w:spacing w:before="0" w:after="0" w:line="240" w:lineRule="auto"/>
      <w:ind w:firstLine="360"/>
    </w:pPr>
    <w:rPr>
      <w:rFonts w:eastAsia="Times New Roman" w:cs="Times New Roman"/>
      <w:sz w:val="24"/>
      <w:szCs w:val="24"/>
      <w:lang w:eastAsia="ar-SA"/>
    </w:rPr>
  </w:style>
  <w:style w:type="paragraph" w:customStyle="1" w:styleId="211">
    <w:name w:val="Список 21"/>
    <w:basedOn w:val="a"/>
    <w:rsid w:val="00430DA8"/>
    <w:pPr>
      <w:spacing w:before="0"/>
      <w:ind w:left="566" w:hanging="283"/>
      <w:jc w:val="left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310">
    <w:name w:val="Основной текст с отступом 31"/>
    <w:basedOn w:val="a"/>
    <w:rsid w:val="00EC5A9E"/>
    <w:pPr>
      <w:spacing w:before="0" w:after="0" w:line="240" w:lineRule="auto"/>
      <w:ind w:left="284" w:hanging="284"/>
    </w:pPr>
    <w:rPr>
      <w:rFonts w:eastAsia="Times New Roman" w:cs="Times New Roman"/>
      <w:szCs w:val="20"/>
      <w:lang w:eastAsia="ar-SA"/>
    </w:rPr>
  </w:style>
  <w:style w:type="paragraph" w:customStyle="1" w:styleId="afa">
    <w:name w:val="т"/>
    <w:uiPriority w:val="99"/>
    <w:rsid w:val="00EC5A9E"/>
    <w:pPr>
      <w:shd w:val="clear" w:color="auto" w:fill="FFFFFF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3F2471"/>
    <w:pPr>
      <w:widowControl w:val="0"/>
      <w:autoSpaceDE w:val="0"/>
      <w:spacing w:before="0" w:after="120" w:line="240" w:lineRule="auto"/>
      <w:ind w:left="283"/>
      <w:jc w:val="left"/>
    </w:pPr>
    <w:rPr>
      <w:rFonts w:eastAsia="Times New Roman" w:cs="Times New Roman"/>
      <w:sz w:val="16"/>
      <w:szCs w:val="16"/>
      <w:lang w:eastAsia="ar-SA"/>
    </w:rPr>
  </w:style>
  <w:style w:type="paragraph" w:customStyle="1" w:styleId="240">
    <w:name w:val="Основной текст с отступом 24"/>
    <w:basedOn w:val="a"/>
    <w:rsid w:val="003F2471"/>
    <w:pPr>
      <w:widowControl w:val="0"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DD02B-8CF8-4649-BBC5-52C001E2E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44</Pages>
  <Words>8826</Words>
  <Characters>50312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Петровский колледж</Company>
  <LinksUpToDate>false</LinksUpToDate>
  <CharactersWithSpaces>59020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O.Voloshenko</dc:creator>
  <cp:lastModifiedBy>Админ</cp:lastModifiedBy>
  <cp:revision>72</cp:revision>
  <cp:lastPrinted>2017-12-02T07:09:00Z</cp:lastPrinted>
  <dcterms:created xsi:type="dcterms:W3CDTF">2017-01-25T07:40:00Z</dcterms:created>
  <dcterms:modified xsi:type="dcterms:W3CDTF">2020-11-06T06:00:00Z</dcterms:modified>
</cp:coreProperties>
</file>